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D63" w:rsidRPr="00BB1B65" w:rsidRDefault="00D73D63" w:rsidP="00A87544">
      <w:pPr>
        <w:jc w:val="center"/>
        <w:rPr>
          <w:sz w:val="28"/>
          <w:szCs w:val="28"/>
        </w:rPr>
      </w:pPr>
      <w:r w:rsidRPr="00BB1B65">
        <w:rPr>
          <w:sz w:val="28"/>
          <w:szCs w:val="28"/>
        </w:rPr>
        <w:t>МИНОБРНАУКИ РОССИИ</w:t>
      </w:r>
    </w:p>
    <w:p w:rsidR="00D73D63" w:rsidRPr="00BB1B65" w:rsidRDefault="00D73D6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73D63" w:rsidRPr="00BB1B65" w:rsidRDefault="00D73D63" w:rsidP="00A87544">
      <w:pPr>
        <w:jc w:val="center"/>
        <w:rPr>
          <w:b/>
          <w:sz w:val="28"/>
          <w:szCs w:val="28"/>
        </w:rPr>
      </w:pPr>
      <w:r w:rsidRPr="00BB1B65">
        <w:rPr>
          <w:b/>
          <w:sz w:val="28"/>
          <w:szCs w:val="28"/>
        </w:rPr>
        <w:t>«Гжельский государственный университет»</w:t>
      </w:r>
    </w:p>
    <w:p w:rsidR="00D73D63" w:rsidRPr="00BB1B65" w:rsidRDefault="00D73D63" w:rsidP="00A87544">
      <w:pPr>
        <w:jc w:val="center"/>
        <w:rPr>
          <w:sz w:val="28"/>
          <w:szCs w:val="28"/>
        </w:rPr>
      </w:pPr>
      <w:r w:rsidRPr="00BB1B65">
        <w:rPr>
          <w:sz w:val="28"/>
          <w:szCs w:val="28"/>
        </w:rPr>
        <w:t>(ГГУ)</w:t>
      </w:r>
    </w:p>
    <w:p w:rsidR="00D73D63" w:rsidRPr="00BB1B65" w:rsidRDefault="00D73D63" w:rsidP="00A87544">
      <w:pPr>
        <w:rPr>
          <w:sz w:val="28"/>
          <w:szCs w:val="28"/>
        </w:rPr>
      </w:pPr>
    </w:p>
    <w:p w:rsidR="00D73D63" w:rsidRPr="00BB1B65" w:rsidRDefault="00D73D63" w:rsidP="00A87544">
      <w:pPr>
        <w:pStyle w:val="Style15"/>
        <w:tabs>
          <w:tab w:val="left" w:leader="underscore" w:pos="9760"/>
        </w:tabs>
        <w:spacing w:line="360" w:lineRule="auto"/>
        <w:rPr>
          <w:rStyle w:val="FontStyle53"/>
          <w:bCs/>
          <w:sz w:val="28"/>
          <w:szCs w:val="28"/>
        </w:rPr>
      </w:pPr>
    </w:p>
    <w:p w:rsidR="00D73D63" w:rsidRPr="00BB1B65" w:rsidRDefault="00D73D63" w:rsidP="00A87544">
      <w:pPr>
        <w:pStyle w:val="Style15"/>
        <w:tabs>
          <w:tab w:val="left" w:leader="underscore" w:pos="9760"/>
        </w:tabs>
        <w:spacing w:line="360" w:lineRule="auto"/>
        <w:rPr>
          <w:rStyle w:val="FontStyle53"/>
          <w:bCs/>
          <w:sz w:val="28"/>
          <w:szCs w:val="28"/>
        </w:rPr>
      </w:pPr>
    </w:p>
    <w:p w:rsidR="00D73D63" w:rsidRPr="00BB1B65" w:rsidRDefault="00D73D63" w:rsidP="00A87544">
      <w:pPr>
        <w:pStyle w:val="Style15"/>
        <w:tabs>
          <w:tab w:val="left" w:leader="underscore" w:pos="9760"/>
        </w:tabs>
        <w:spacing w:line="360" w:lineRule="auto"/>
        <w:rPr>
          <w:rStyle w:val="FontStyle53"/>
          <w:bCs/>
          <w:sz w:val="28"/>
          <w:szCs w:val="28"/>
        </w:rPr>
      </w:pPr>
    </w:p>
    <w:p w:rsidR="00D73D63" w:rsidRPr="00BB1B65" w:rsidRDefault="00D73D6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D73D63" w:rsidRPr="00BB1B65" w:rsidRDefault="00D73D63" w:rsidP="00A87544">
      <w:pPr>
        <w:tabs>
          <w:tab w:val="left" w:pos="680"/>
          <w:tab w:val="left" w:pos="851"/>
          <w:tab w:val="left" w:pos="6240"/>
        </w:tabs>
        <w:rPr>
          <w:noProof/>
          <w:sz w:val="28"/>
          <w:szCs w:val="28"/>
        </w:rPr>
      </w:pPr>
      <w:r w:rsidRPr="00BB1B65">
        <w:rPr>
          <w:noProof/>
          <w:sz w:val="28"/>
          <w:szCs w:val="28"/>
        </w:rPr>
        <w:tab/>
      </w:r>
    </w:p>
    <w:p w:rsidR="00D73D63" w:rsidRPr="00BB1B65" w:rsidRDefault="00D73D63" w:rsidP="00A87544">
      <w:pPr>
        <w:tabs>
          <w:tab w:val="left" w:pos="680"/>
          <w:tab w:val="left" w:pos="851"/>
          <w:tab w:val="left" w:pos="6240"/>
        </w:tabs>
        <w:rPr>
          <w:noProof/>
          <w:sz w:val="28"/>
          <w:szCs w:val="28"/>
        </w:rPr>
      </w:pPr>
    </w:p>
    <w:p w:rsidR="00D73D63" w:rsidRPr="00BB1B65" w:rsidRDefault="00D73D63" w:rsidP="00A87544">
      <w:pPr>
        <w:tabs>
          <w:tab w:val="left" w:pos="680"/>
          <w:tab w:val="left" w:pos="851"/>
          <w:tab w:val="left" w:pos="6240"/>
        </w:tabs>
        <w:rPr>
          <w:sz w:val="28"/>
          <w:szCs w:val="28"/>
        </w:rPr>
      </w:pPr>
    </w:p>
    <w:p w:rsidR="00D73D63" w:rsidRPr="00BB1B65" w:rsidRDefault="00D73D63" w:rsidP="00A87544">
      <w:pPr>
        <w:pStyle w:val="Style11"/>
        <w:widowControl/>
        <w:rPr>
          <w:bCs/>
          <w:sz w:val="28"/>
          <w:szCs w:val="28"/>
          <w:u w:val="single"/>
        </w:rPr>
      </w:pPr>
      <w:r w:rsidRPr="00BB1B65">
        <w:rPr>
          <w:bCs/>
          <w:sz w:val="28"/>
          <w:szCs w:val="28"/>
          <w:u w:val="single"/>
        </w:rPr>
        <w:t>Рабочая программа дисциплины</w:t>
      </w:r>
    </w:p>
    <w:p w:rsidR="00D73D63" w:rsidRPr="00BB1B65" w:rsidRDefault="00D73D63" w:rsidP="00A87544">
      <w:pPr>
        <w:tabs>
          <w:tab w:val="left" w:pos="680"/>
          <w:tab w:val="left" w:pos="851"/>
        </w:tabs>
        <w:jc w:val="center"/>
        <w:rPr>
          <w:sz w:val="28"/>
          <w:szCs w:val="28"/>
        </w:rPr>
      </w:pPr>
    </w:p>
    <w:p w:rsidR="00D73D63" w:rsidRPr="00BB1B65" w:rsidRDefault="00D73D63" w:rsidP="00A87544">
      <w:pPr>
        <w:tabs>
          <w:tab w:val="left" w:pos="680"/>
          <w:tab w:val="left" w:pos="851"/>
        </w:tabs>
        <w:jc w:val="center"/>
        <w:rPr>
          <w:b/>
          <w:sz w:val="28"/>
          <w:szCs w:val="28"/>
        </w:rPr>
      </w:pPr>
      <w:r w:rsidRPr="00BB1B65">
        <w:rPr>
          <w:b/>
          <w:sz w:val="28"/>
          <w:szCs w:val="28"/>
        </w:rPr>
        <w:t>П</w:t>
      </w:r>
      <w:r>
        <w:rPr>
          <w:b/>
          <w:sz w:val="28"/>
          <w:szCs w:val="28"/>
        </w:rPr>
        <w:t>рактическая психология образования в России и за рубежом</w:t>
      </w:r>
    </w:p>
    <w:p w:rsidR="00D73D63" w:rsidRPr="00BB1B65" w:rsidRDefault="00D73D63" w:rsidP="00A87544">
      <w:pPr>
        <w:tabs>
          <w:tab w:val="left" w:pos="680"/>
          <w:tab w:val="left" w:pos="851"/>
        </w:tabs>
        <w:jc w:val="center"/>
        <w:rPr>
          <w:b/>
          <w:sz w:val="28"/>
          <w:szCs w:val="28"/>
        </w:rPr>
      </w:pPr>
    </w:p>
    <w:p w:rsidR="00D73D63" w:rsidRPr="00BB1B65" w:rsidRDefault="00D73D63" w:rsidP="00A87544">
      <w:pPr>
        <w:pStyle w:val="Style15"/>
        <w:tabs>
          <w:tab w:val="left" w:leader="underscore" w:pos="9856"/>
        </w:tabs>
        <w:ind w:firstLine="720"/>
        <w:rPr>
          <w:rStyle w:val="FontStyle53"/>
          <w:bCs/>
          <w:sz w:val="28"/>
          <w:szCs w:val="28"/>
        </w:rPr>
      </w:pPr>
    </w:p>
    <w:p w:rsidR="00D73D63" w:rsidRPr="00BB1B65" w:rsidRDefault="00D73D63" w:rsidP="00A87544">
      <w:pPr>
        <w:pStyle w:val="Style12"/>
        <w:spacing w:line="240" w:lineRule="auto"/>
        <w:ind w:firstLine="720"/>
        <w:jc w:val="center"/>
        <w:rPr>
          <w:rStyle w:val="FontStyle60"/>
          <w:sz w:val="28"/>
          <w:szCs w:val="28"/>
          <w:vertAlign w:val="superscript"/>
        </w:rPr>
      </w:pPr>
    </w:p>
    <w:p w:rsidR="00D73D63" w:rsidRPr="00BB1B65" w:rsidRDefault="00D73D63" w:rsidP="00A87544">
      <w:pPr>
        <w:pStyle w:val="Style12"/>
        <w:spacing w:line="240" w:lineRule="auto"/>
        <w:ind w:firstLine="720"/>
        <w:jc w:val="center"/>
        <w:rPr>
          <w:rStyle w:val="FontStyle60"/>
          <w:sz w:val="28"/>
          <w:szCs w:val="28"/>
          <w:vertAlign w:val="superscript"/>
        </w:rPr>
      </w:pPr>
    </w:p>
    <w:p w:rsidR="00D73D63" w:rsidRPr="00BB1B65" w:rsidRDefault="00D73D63" w:rsidP="00057CBB">
      <w:pPr>
        <w:pStyle w:val="Style12"/>
        <w:spacing w:line="240" w:lineRule="auto"/>
        <w:rPr>
          <w:rStyle w:val="FontStyle60"/>
          <w:sz w:val="28"/>
          <w:szCs w:val="28"/>
          <w:vertAlign w:val="superscript"/>
        </w:rPr>
      </w:pPr>
    </w:p>
    <w:p w:rsidR="00D73D63" w:rsidRPr="00BB1B65" w:rsidRDefault="00D73D6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3D63" w:rsidRPr="00BB1B65">
        <w:trPr>
          <w:trHeight w:val="409"/>
        </w:trPr>
        <w:tc>
          <w:tcPr>
            <w:tcW w:w="3646" w:type="dxa"/>
          </w:tcPr>
          <w:p w:rsidR="00D73D63" w:rsidRPr="00BB1B65" w:rsidRDefault="00D73D6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73D63" w:rsidRPr="00BB1B65" w:rsidRDefault="00D73D63"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D73D63" w:rsidRPr="00BB1B65">
        <w:trPr>
          <w:trHeight w:val="402"/>
        </w:trPr>
        <w:tc>
          <w:tcPr>
            <w:tcW w:w="3646" w:type="dxa"/>
          </w:tcPr>
          <w:p w:rsidR="00110390" w:rsidRDefault="00110390" w:rsidP="00A87544">
            <w:pPr>
              <w:pStyle w:val="Style15"/>
              <w:tabs>
                <w:tab w:val="left" w:leader="underscore" w:pos="9768"/>
              </w:tabs>
              <w:ind w:right="-5211"/>
              <w:jc w:val="left"/>
              <w:rPr>
                <w:rStyle w:val="FontStyle53"/>
                <w:b w:val="0"/>
                <w:bCs/>
                <w:i/>
                <w:sz w:val="28"/>
                <w:szCs w:val="28"/>
              </w:rPr>
            </w:pPr>
          </w:p>
          <w:p w:rsidR="00D73D63" w:rsidRPr="00BB1B65" w:rsidRDefault="00D73D6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0390" w:rsidRDefault="00110390" w:rsidP="00A37369">
            <w:pPr>
              <w:pStyle w:val="Style5"/>
              <w:widowControl/>
              <w:spacing w:line="240" w:lineRule="auto"/>
              <w:jc w:val="both"/>
              <w:rPr>
                <w:sz w:val="28"/>
                <w:szCs w:val="28"/>
              </w:rPr>
            </w:pPr>
          </w:p>
          <w:p w:rsidR="00D73D63" w:rsidRPr="00BB1B65" w:rsidRDefault="00D73D63"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D73D63" w:rsidRPr="00BB1B65">
        <w:tc>
          <w:tcPr>
            <w:tcW w:w="3646" w:type="dxa"/>
          </w:tcPr>
          <w:p w:rsidR="00D73D63" w:rsidRPr="00BB1B65" w:rsidRDefault="00D73D6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3D63" w:rsidRPr="00BB1B65" w:rsidRDefault="00D73D63" w:rsidP="00A87544">
            <w:pPr>
              <w:pStyle w:val="Style15"/>
              <w:tabs>
                <w:tab w:val="left" w:leader="underscore" w:pos="9768"/>
              </w:tabs>
              <w:jc w:val="center"/>
              <w:rPr>
                <w:rStyle w:val="FontStyle53"/>
                <w:b w:val="0"/>
                <w:bCs/>
                <w:sz w:val="28"/>
                <w:szCs w:val="28"/>
              </w:rPr>
            </w:pPr>
          </w:p>
        </w:tc>
      </w:tr>
      <w:tr w:rsidR="00D73D63" w:rsidRPr="00BB1B65">
        <w:tc>
          <w:tcPr>
            <w:tcW w:w="3646" w:type="dxa"/>
          </w:tcPr>
          <w:p w:rsidR="00D73D63" w:rsidRPr="00BB1B65" w:rsidRDefault="00D73D63" w:rsidP="00A87544">
            <w:pPr>
              <w:pStyle w:val="Style15"/>
              <w:tabs>
                <w:tab w:val="left" w:leader="underscore" w:pos="9768"/>
              </w:tabs>
              <w:jc w:val="left"/>
              <w:rPr>
                <w:rStyle w:val="FontStyle53"/>
                <w:b w:val="0"/>
                <w:bCs/>
                <w:i/>
                <w:sz w:val="28"/>
                <w:szCs w:val="28"/>
              </w:rPr>
            </w:pPr>
          </w:p>
          <w:p w:rsidR="00D73D63" w:rsidRPr="00BB1B65" w:rsidRDefault="00D73D6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3D63" w:rsidRPr="00BB1B65" w:rsidRDefault="00D73D63" w:rsidP="00A87544">
            <w:pPr>
              <w:pStyle w:val="Style15"/>
              <w:tabs>
                <w:tab w:val="left" w:leader="underscore" w:pos="9768"/>
              </w:tabs>
              <w:rPr>
                <w:rStyle w:val="FontStyle53"/>
                <w:b w:val="0"/>
                <w:bCs/>
                <w:sz w:val="28"/>
                <w:szCs w:val="28"/>
              </w:rPr>
            </w:pPr>
          </w:p>
          <w:p w:rsidR="00D73D63" w:rsidRPr="00BB1B65" w:rsidRDefault="00D73D6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73D63" w:rsidRPr="00BB1B65" w:rsidRDefault="00D73D63" w:rsidP="00A87544">
      <w:pPr>
        <w:pStyle w:val="Style15"/>
        <w:tabs>
          <w:tab w:val="left" w:leader="underscore" w:pos="9768"/>
        </w:tabs>
        <w:jc w:val="center"/>
        <w:rPr>
          <w:rStyle w:val="FontStyle53"/>
          <w:bCs/>
          <w:sz w:val="28"/>
          <w:szCs w:val="28"/>
        </w:rPr>
      </w:pPr>
    </w:p>
    <w:p w:rsidR="00D73D63" w:rsidRPr="00BB1B65" w:rsidRDefault="00D73D63" w:rsidP="00A87544">
      <w:pPr>
        <w:pStyle w:val="Style15"/>
        <w:tabs>
          <w:tab w:val="left" w:leader="underscore" w:pos="9768"/>
        </w:tabs>
        <w:jc w:val="center"/>
        <w:rPr>
          <w:rStyle w:val="FontStyle53"/>
          <w:bCs/>
          <w:sz w:val="28"/>
          <w:szCs w:val="28"/>
        </w:rPr>
      </w:pPr>
    </w:p>
    <w:p w:rsidR="00D73D63" w:rsidRPr="00BB1B65" w:rsidRDefault="00D73D63" w:rsidP="00A37369">
      <w:pPr>
        <w:pStyle w:val="Style15"/>
        <w:tabs>
          <w:tab w:val="left" w:leader="underscore" w:pos="9768"/>
        </w:tabs>
        <w:rPr>
          <w:rStyle w:val="FontStyle53"/>
          <w:bCs/>
          <w:sz w:val="28"/>
          <w:szCs w:val="28"/>
        </w:rPr>
      </w:pPr>
    </w:p>
    <w:p w:rsidR="00D73D63" w:rsidRDefault="00D73D63" w:rsidP="00A87544">
      <w:pPr>
        <w:pStyle w:val="Style15"/>
        <w:tabs>
          <w:tab w:val="left" w:leader="underscore" w:pos="9768"/>
        </w:tabs>
        <w:rPr>
          <w:rStyle w:val="FontStyle53"/>
          <w:bCs/>
          <w:sz w:val="28"/>
          <w:szCs w:val="28"/>
        </w:rPr>
      </w:pPr>
    </w:p>
    <w:p w:rsidR="00D73D63" w:rsidRDefault="00D73D63" w:rsidP="00A87544">
      <w:pPr>
        <w:pStyle w:val="Style15"/>
        <w:tabs>
          <w:tab w:val="left" w:leader="underscore" w:pos="9768"/>
        </w:tabs>
        <w:rPr>
          <w:rStyle w:val="FontStyle53"/>
          <w:bCs/>
          <w:sz w:val="28"/>
          <w:szCs w:val="28"/>
        </w:rPr>
      </w:pPr>
    </w:p>
    <w:p w:rsidR="00110390" w:rsidRDefault="00110390" w:rsidP="00A87544">
      <w:pPr>
        <w:pStyle w:val="Style15"/>
        <w:tabs>
          <w:tab w:val="left" w:leader="underscore" w:pos="9768"/>
        </w:tabs>
        <w:rPr>
          <w:rStyle w:val="FontStyle53"/>
          <w:bCs/>
          <w:sz w:val="28"/>
          <w:szCs w:val="28"/>
        </w:rPr>
      </w:pPr>
    </w:p>
    <w:p w:rsidR="00110390" w:rsidRDefault="00110390" w:rsidP="00A87544">
      <w:pPr>
        <w:pStyle w:val="Style15"/>
        <w:tabs>
          <w:tab w:val="left" w:leader="underscore" w:pos="9768"/>
        </w:tabs>
        <w:rPr>
          <w:rStyle w:val="FontStyle53"/>
          <w:bCs/>
          <w:sz w:val="28"/>
          <w:szCs w:val="28"/>
        </w:rPr>
      </w:pPr>
    </w:p>
    <w:p w:rsidR="00D73D63" w:rsidRDefault="00D73D63" w:rsidP="00A87544">
      <w:pPr>
        <w:pStyle w:val="Style15"/>
        <w:tabs>
          <w:tab w:val="left" w:leader="underscore" w:pos="9768"/>
        </w:tabs>
        <w:rPr>
          <w:rStyle w:val="FontStyle53"/>
          <w:bCs/>
          <w:sz w:val="28"/>
          <w:szCs w:val="28"/>
        </w:rPr>
      </w:pPr>
    </w:p>
    <w:p w:rsidR="00D73D63" w:rsidRPr="00BB1B65" w:rsidRDefault="00D73D63" w:rsidP="00A87544">
      <w:pPr>
        <w:pStyle w:val="Style15"/>
        <w:tabs>
          <w:tab w:val="left" w:leader="underscore" w:pos="9768"/>
        </w:tabs>
        <w:rPr>
          <w:rStyle w:val="FontStyle53"/>
          <w:bCs/>
          <w:sz w:val="28"/>
          <w:szCs w:val="28"/>
        </w:rPr>
      </w:pPr>
    </w:p>
    <w:p w:rsidR="00D73D63" w:rsidRPr="00BB1B65" w:rsidRDefault="00D73D6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73D63" w:rsidRPr="00BB1B65" w:rsidRDefault="00D73D63" w:rsidP="00A87544">
      <w:pPr>
        <w:pStyle w:val="Style15"/>
        <w:tabs>
          <w:tab w:val="left" w:leader="underscore" w:pos="9768"/>
        </w:tabs>
        <w:jc w:val="center"/>
        <w:rPr>
          <w:rStyle w:val="FontStyle53"/>
          <w:b w:val="0"/>
          <w:bCs/>
          <w:sz w:val="28"/>
          <w:szCs w:val="28"/>
        </w:rPr>
      </w:pPr>
    </w:p>
    <w:p w:rsidR="00D73D63" w:rsidRPr="00DC11F5" w:rsidRDefault="00D73D63" w:rsidP="00110390">
      <w:pPr>
        <w:tabs>
          <w:tab w:val="left" w:pos="680"/>
          <w:tab w:val="left" w:pos="851"/>
        </w:tabs>
        <w:jc w:val="both"/>
        <w:rPr>
          <w:b/>
        </w:rPr>
      </w:pPr>
      <w:r w:rsidRPr="00DC11F5">
        <w:lastRenderedPageBreak/>
        <w:tab/>
        <w:t>Рабочая программа дисциплины «П</w:t>
      </w:r>
      <w:r>
        <w:t>рактическая психология образования в России и за рубежом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D73D63" w:rsidRPr="00DC11F5" w:rsidRDefault="00D73D63" w:rsidP="00110390">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D73D63" w:rsidRPr="00DD192C" w:rsidRDefault="00D73D63" w:rsidP="0011039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73D63" w:rsidRDefault="00D73D63" w:rsidP="0011039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jc w:val="both"/>
      </w:pPr>
    </w:p>
    <w:p w:rsidR="00D73D63" w:rsidRPr="00DC11F5" w:rsidRDefault="00D73D63" w:rsidP="00A87544">
      <w:pPr>
        <w:jc w:val="both"/>
      </w:pP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ind w:firstLine="709"/>
        <w:jc w:val="both"/>
      </w:pPr>
    </w:p>
    <w:p w:rsidR="00D73D63" w:rsidRPr="00DC11F5" w:rsidRDefault="00D73D63" w:rsidP="00A87544">
      <w:pPr>
        <w:jc w:val="both"/>
      </w:pPr>
    </w:p>
    <w:p w:rsidR="00D73D63" w:rsidRPr="00DC11F5" w:rsidRDefault="00D73D63" w:rsidP="00A87544"/>
    <w:p w:rsidR="00D73D63" w:rsidRPr="00DC11F5" w:rsidRDefault="00D73D63" w:rsidP="00A87544"/>
    <w:p w:rsidR="00D73D63" w:rsidRPr="00DC11F5" w:rsidRDefault="00D73D63" w:rsidP="00D00133">
      <w:pPr>
        <w:autoSpaceDE w:val="0"/>
        <w:autoSpaceDN w:val="0"/>
        <w:adjustRightInd w:val="0"/>
        <w:jc w:val="center"/>
      </w:pPr>
    </w:p>
    <w:p w:rsidR="00D73D63" w:rsidRPr="00DC11F5" w:rsidRDefault="00D73D63" w:rsidP="00D00133">
      <w:pPr>
        <w:autoSpaceDE w:val="0"/>
        <w:autoSpaceDN w:val="0"/>
        <w:adjustRightInd w:val="0"/>
        <w:jc w:val="center"/>
      </w:pPr>
    </w:p>
    <w:p w:rsidR="00D73D63" w:rsidRPr="00DC11F5" w:rsidRDefault="00D73D63" w:rsidP="00D00133">
      <w:pPr>
        <w:autoSpaceDE w:val="0"/>
        <w:autoSpaceDN w:val="0"/>
        <w:adjustRightInd w:val="0"/>
        <w:jc w:val="center"/>
      </w:pPr>
    </w:p>
    <w:p w:rsidR="00D73D63" w:rsidRPr="00DC11F5" w:rsidRDefault="00D73D63" w:rsidP="00D00133">
      <w:pPr>
        <w:autoSpaceDE w:val="0"/>
        <w:autoSpaceDN w:val="0"/>
        <w:adjustRightInd w:val="0"/>
        <w:ind w:firstLine="709"/>
        <w:jc w:val="both"/>
      </w:pPr>
    </w:p>
    <w:p w:rsidR="00D73D63" w:rsidRPr="00DC11F5" w:rsidRDefault="00D73D63" w:rsidP="00D00133">
      <w:pPr>
        <w:autoSpaceDE w:val="0"/>
        <w:autoSpaceDN w:val="0"/>
        <w:adjustRightInd w:val="0"/>
        <w:ind w:firstLine="709"/>
        <w:jc w:val="both"/>
      </w:pPr>
    </w:p>
    <w:p w:rsidR="00D73D63" w:rsidRPr="00DC11F5" w:rsidRDefault="00D73D63" w:rsidP="00D00133">
      <w:pPr>
        <w:autoSpaceDE w:val="0"/>
        <w:autoSpaceDN w:val="0"/>
        <w:adjustRightInd w:val="0"/>
        <w:jc w:val="both"/>
      </w:pPr>
    </w:p>
    <w:p w:rsidR="00D73D63" w:rsidRPr="00DC11F5" w:rsidRDefault="00D73D63" w:rsidP="00D00133">
      <w:pPr>
        <w:autoSpaceDE w:val="0"/>
        <w:autoSpaceDN w:val="0"/>
        <w:adjustRightInd w:val="0"/>
      </w:pPr>
    </w:p>
    <w:p w:rsidR="00D73D63" w:rsidRPr="00DC11F5" w:rsidRDefault="00D73D63" w:rsidP="00D00133">
      <w:pPr>
        <w:autoSpaceDE w:val="0"/>
        <w:autoSpaceDN w:val="0"/>
        <w:adjustRightInd w:val="0"/>
      </w:pPr>
    </w:p>
    <w:p w:rsidR="00D73D63" w:rsidRDefault="00D73D63" w:rsidP="00D00133">
      <w:pPr>
        <w:autoSpaceDE w:val="0"/>
        <w:autoSpaceDN w:val="0"/>
        <w:adjustRightInd w:val="0"/>
      </w:pPr>
    </w:p>
    <w:p w:rsidR="00110390" w:rsidRDefault="00110390" w:rsidP="00D00133">
      <w:pPr>
        <w:autoSpaceDE w:val="0"/>
        <w:autoSpaceDN w:val="0"/>
        <w:adjustRightInd w:val="0"/>
      </w:pPr>
    </w:p>
    <w:p w:rsidR="00110390" w:rsidRPr="00DC11F5" w:rsidRDefault="00110390" w:rsidP="00D00133">
      <w:pPr>
        <w:autoSpaceDE w:val="0"/>
        <w:autoSpaceDN w:val="0"/>
        <w:adjustRightInd w:val="0"/>
      </w:pPr>
    </w:p>
    <w:p w:rsidR="00D73D63" w:rsidRPr="00DC11F5" w:rsidRDefault="00D73D63" w:rsidP="00D00133">
      <w:pPr>
        <w:autoSpaceDE w:val="0"/>
        <w:autoSpaceDN w:val="0"/>
        <w:adjustRightInd w:val="0"/>
      </w:pPr>
    </w:p>
    <w:p w:rsidR="00D73D63" w:rsidRPr="00DC11F5" w:rsidRDefault="00D73D63" w:rsidP="00D00133">
      <w:pPr>
        <w:autoSpaceDE w:val="0"/>
        <w:autoSpaceDN w:val="0"/>
        <w:adjustRightInd w:val="0"/>
      </w:pPr>
    </w:p>
    <w:p w:rsidR="00D73D63" w:rsidRPr="00DC11F5" w:rsidRDefault="00D73D63" w:rsidP="00D00133">
      <w:pPr>
        <w:autoSpaceDE w:val="0"/>
        <w:autoSpaceDN w:val="0"/>
        <w:adjustRightInd w:val="0"/>
      </w:pPr>
    </w:p>
    <w:p w:rsidR="00D73D63" w:rsidRDefault="00D73D63" w:rsidP="00D00133">
      <w:pPr>
        <w:autoSpaceDE w:val="0"/>
        <w:autoSpaceDN w:val="0"/>
        <w:adjustRightInd w:val="0"/>
      </w:pPr>
    </w:p>
    <w:p w:rsidR="00D73D63" w:rsidRDefault="00D73D63" w:rsidP="00D00133">
      <w:pPr>
        <w:autoSpaceDE w:val="0"/>
        <w:autoSpaceDN w:val="0"/>
        <w:adjustRightInd w:val="0"/>
      </w:pPr>
    </w:p>
    <w:p w:rsidR="00D73D63" w:rsidRPr="00015C0E" w:rsidRDefault="00D73D63" w:rsidP="00D00133">
      <w:pPr>
        <w:autoSpaceDE w:val="0"/>
        <w:autoSpaceDN w:val="0"/>
        <w:adjustRightInd w:val="0"/>
      </w:pPr>
    </w:p>
    <w:p w:rsidR="00D73D63" w:rsidRPr="00A37369" w:rsidRDefault="00D73D63"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73D63" w:rsidRPr="00A37369" w:rsidRDefault="00D73D63" w:rsidP="00BF5ABF">
      <w:pPr>
        <w:tabs>
          <w:tab w:val="left" w:pos="6131"/>
        </w:tabs>
        <w:autoSpaceDE w:val="0"/>
        <w:autoSpaceDN w:val="0"/>
        <w:adjustRightInd w:val="0"/>
        <w:jc w:val="both"/>
        <w:rPr>
          <w:b/>
          <w:bCs/>
          <w:i/>
          <w:iCs/>
        </w:rPr>
      </w:pPr>
    </w:p>
    <w:p w:rsidR="00D73D63" w:rsidRPr="00A37369" w:rsidRDefault="00D73D63"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73D63" w:rsidRPr="00A37369">
        <w:tc>
          <w:tcPr>
            <w:tcW w:w="2158" w:type="dxa"/>
          </w:tcPr>
          <w:p w:rsidR="00D73D63" w:rsidRPr="00A37369" w:rsidRDefault="00D73D63" w:rsidP="00F92B2D">
            <w:pPr>
              <w:jc w:val="center"/>
              <w:rPr>
                <w:b/>
              </w:rPr>
            </w:pPr>
            <w:r w:rsidRPr="00A37369">
              <w:rPr>
                <w:b/>
              </w:rPr>
              <w:t>Компетенция</w:t>
            </w:r>
          </w:p>
        </w:tc>
        <w:tc>
          <w:tcPr>
            <w:tcW w:w="3827" w:type="dxa"/>
          </w:tcPr>
          <w:p w:rsidR="00D73D63" w:rsidRPr="00A37369" w:rsidRDefault="00D73D63" w:rsidP="0072057D">
            <w:pPr>
              <w:jc w:val="center"/>
              <w:rPr>
                <w:b/>
              </w:rPr>
            </w:pPr>
            <w:r w:rsidRPr="00A37369">
              <w:rPr>
                <w:b/>
              </w:rPr>
              <w:t>Индикаторы достижения компетенций</w:t>
            </w:r>
          </w:p>
        </w:tc>
        <w:tc>
          <w:tcPr>
            <w:tcW w:w="3827" w:type="dxa"/>
          </w:tcPr>
          <w:p w:rsidR="00D73D63" w:rsidRPr="00A37369" w:rsidRDefault="00D73D63" w:rsidP="00F92B2D">
            <w:pPr>
              <w:jc w:val="both"/>
              <w:rPr>
                <w:b/>
              </w:rPr>
            </w:pPr>
            <w:r w:rsidRPr="00A37369">
              <w:rPr>
                <w:b/>
              </w:rPr>
              <w:t>Планируемые результаты обучения по дисциплине</w:t>
            </w:r>
          </w:p>
        </w:tc>
      </w:tr>
      <w:tr w:rsidR="00D73D63" w:rsidRPr="00A37369" w:rsidTr="008E6DE2">
        <w:trPr>
          <w:trHeight w:val="416"/>
        </w:trPr>
        <w:tc>
          <w:tcPr>
            <w:tcW w:w="2158" w:type="dxa"/>
          </w:tcPr>
          <w:p w:rsidR="00D73D63" w:rsidRPr="00D727DE" w:rsidRDefault="00D73D63" w:rsidP="008E6DE2">
            <w:pPr>
              <w:autoSpaceDE w:val="0"/>
              <w:autoSpaceDN w:val="0"/>
              <w:adjustRightInd w:val="0"/>
            </w:pPr>
            <w:r>
              <w:t>ПК</w:t>
            </w:r>
            <w:r w:rsidRPr="00D727DE">
              <w:t>-1. Способен к</w:t>
            </w:r>
          </w:p>
          <w:p w:rsidR="00D73D63" w:rsidRPr="00D727DE" w:rsidRDefault="00D73D63" w:rsidP="008E6DE2">
            <w:pPr>
              <w:autoSpaceDE w:val="0"/>
              <w:autoSpaceDN w:val="0"/>
              <w:adjustRightInd w:val="0"/>
            </w:pPr>
            <w:r w:rsidRPr="00D727DE">
              <w:t>проектированию,</w:t>
            </w:r>
          </w:p>
          <w:p w:rsidR="00D73D63" w:rsidRPr="00D727DE" w:rsidRDefault="00D73D63" w:rsidP="008E6DE2">
            <w:pPr>
              <w:autoSpaceDE w:val="0"/>
              <w:autoSpaceDN w:val="0"/>
              <w:adjustRightInd w:val="0"/>
            </w:pPr>
            <w:r w:rsidRPr="00D727DE">
              <w:t>реализации и</w:t>
            </w:r>
          </w:p>
          <w:p w:rsidR="00D73D63" w:rsidRPr="00D727DE" w:rsidRDefault="00D73D63" w:rsidP="008E6DE2">
            <w:pPr>
              <w:autoSpaceDE w:val="0"/>
              <w:autoSpaceDN w:val="0"/>
              <w:adjustRightInd w:val="0"/>
            </w:pPr>
            <w:r w:rsidRPr="00D727DE">
              <w:t>экспертизе</w:t>
            </w:r>
          </w:p>
          <w:p w:rsidR="00D73D63" w:rsidRPr="00D727DE" w:rsidRDefault="00D73D63" w:rsidP="008E6DE2">
            <w:pPr>
              <w:autoSpaceDE w:val="0"/>
              <w:autoSpaceDN w:val="0"/>
              <w:adjustRightInd w:val="0"/>
            </w:pPr>
            <w:r w:rsidRPr="00D727DE">
              <w:t>программ</w:t>
            </w:r>
          </w:p>
          <w:p w:rsidR="00D73D63" w:rsidRPr="00D727DE" w:rsidRDefault="00D73D63" w:rsidP="008E6DE2">
            <w:pPr>
              <w:autoSpaceDE w:val="0"/>
              <w:autoSpaceDN w:val="0"/>
              <w:adjustRightInd w:val="0"/>
            </w:pPr>
            <w:r w:rsidRPr="00D727DE">
              <w:t>психологического</w:t>
            </w:r>
          </w:p>
          <w:p w:rsidR="00D73D63" w:rsidRPr="00D727DE" w:rsidRDefault="00D73D63" w:rsidP="008E6DE2">
            <w:pPr>
              <w:autoSpaceDE w:val="0"/>
              <w:autoSpaceDN w:val="0"/>
              <w:adjustRightInd w:val="0"/>
            </w:pPr>
            <w:r w:rsidRPr="00D727DE">
              <w:t>сопровождения в</w:t>
            </w:r>
          </w:p>
          <w:p w:rsidR="00D73D63" w:rsidRPr="00D727DE" w:rsidRDefault="00D73D63" w:rsidP="008E6DE2">
            <w:pPr>
              <w:autoSpaceDE w:val="0"/>
              <w:autoSpaceDN w:val="0"/>
              <w:adjustRightInd w:val="0"/>
            </w:pPr>
            <w:r w:rsidRPr="00D727DE">
              <w:t>образовании и</w:t>
            </w:r>
          </w:p>
          <w:p w:rsidR="00D73D63" w:rsidRPr="00D727DE" w:rsidRDefault="00D73D63" w:rsidP="008E6DE2">
            <w:pPr>
              <w:rPr>
                <w:w w:val="98"/>
              </w:rPr>
            </w:pPr>
            <w:r w:rsidRPr="00D727DE">
              <w:t>социальной сфере</w:t>
            </w:r>
          </w:p>
        </w:tc>
        <w:tc>
          <w:tcPr>
            <w:tcW w:w="3827" w:type="dxa"/>
            <w:vAlign w:val="bottom"/>
          </w:tcPr>
          <w:p w:rsidR="00D73D63" w:rsidRPr="00D727DE" w:rsidRDefault="00D73D63" w:rsidP="00FA74FE">
            <w:pPr>
              <w:autoSpaceDE w:val="0"/>
              <w:autoSpaceDN w:val="0"/>
              <w:adjustRightInd w:val="0"/>
              <w:jc w:val="both"/>
            </w:pPr>
            <w:r>
              <w:t>ПК</w:t>
            </w:r>
            <w:r w:rsidRPr="00D727DE">
              <w:t>-1.1. Знает 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p>
          <w:p w:rsidR="00D73D63" w:rsidRPr="00D727DE" w:rsidRDefault="00D73D63" w:rsidP="00FA74FE">
            <w:pPr>
              <w:autoSpaceDE w:val="0"/>
              <w:autoSpaceDN w:val="0"/>
              <w:adjustRightInd w:val="0"/>
              <w:jc w:val="both"/>
            </w:pPr>
            <w:r w:rsidRPr="00D727DE">
              <w:t>психолога, профессиональную этику,</w:t>
            </w:r>
            <w:r>
              <w:t xml:space="preserve"> </w:t>
            </w:r>
            <w:r w:rsidRPr="00D727DE">
              <w:t>положения об организации</w:t>
            </w:r>
          </w:p>
          <w:p w:rsidR="00D73D63" w:rsidRPr="00D727DE" w:rsidRDefault="00D73D63" w:rsidP="00FA74FE">
            <w:pPr>
              <w:autoSpaceDE w:val="0"/>
              <w:autoSpaceDN w:val="0"/>
              <w:adjustRightInd w:val="0"/>
              <w:jc w:val="both"/>
            </w:pPr>
            <w:r w:rsidRPr="00D727DE">
              <w:t>психологических служб, принципы</w:t>
            </w:r>
            <w:r>
              <w:t xml:space="preserve"> </w:t>
            </w:r>
            <w:r w:rsidRPr="00D727DE">
              <w:t>проектирования, реализации и</w:t>
            </w:r>
          </w:p>
          <w:p w:rsidR="00D73D63" w:rsidRPr="00D727DE" w:rsidRDefault="00D73D63" w:rsidP="00FA74FE">
            <w:pPr>
              <w:autoSpaceDE w:val="0"/>
              <w:autoSpaceDN w:val="0"/>
              <w:adjustRightInd w:val="0"/>
              <w:jc w:val="both"/>
            </w:pP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p>
          <w:p w:rsidR="00D73D63" w:rsidRPr="00D727DE" w:rsidRDefault="00D73D63" w:rsidP="00FA74FE">
            <w:pPr>
              <w:autoSpaceDE w:val="0"/>
              <w:autoSpaceDN w:val="0"/>
              <w:adjustRightInd w:val="0"/>
              <w:jc w:val="both"/>
            </w:pPr>
            <w:r w:rsidRPr="00D727DE">
              <w:t>программ</w:t>
            </w:r>
          </w:p>
          <w:p w:rsidR="00D73D63" w:rsidRPr="00D727DE" w:rsidRDefault="00D73D63" w:rsidP="00FA74FE">
            <w:pPr>
              <w:autoSpaceDE w:val="0"/>
              <w:autoSpaceDN w:val="0"/>
              <w:adjustRightInd w:val="0"/>
              <w:jc w:val="both"/>
            </w:pPr>
            <w:r>
              <w:t>ПК</w:t>
            </w:r>
            <w:r w:rsidRPr="00D727DE">
              <w:t>-1.2. Умеет: проектировать,</w:t>
            </w:r>
          </w:p>
          <w:p w:rsidR="00D73D63" w:rsidRPr="00D727DE" w:rsidRDefault="00D73D63" w:rsidP="00FA74FE">
            <w:pPr>
              <w:autoSpaceDE w:val="0"/>
              <w:autoSpaceDN w:val="0"/>
              <w:adjustRightInd w:val="0"/>
              <w:jc w:val="both"/>
            </w:pPr>
            <w:r w:rsidRPr="00D727DE">
              <w:t>проводить и реализовывать</w:t>
            </w:r>
          </w:p>
          <w:p w:rsidR="00D73D63" w:rsidRPr="00D727DE" w:rsidRDefault="00D73D63" w:rsidP="00FA74FE">
            <w:pPr>
              <w:autoSpaceDE w:val="0"/>
              <w:autoSpaceDN w:val="0"/>
              <w:adjustRightInd w:val="0"/>
              <w:jc w:val="both"/>
            </w:pPr>
            <w:r w:rsidRPr="00D727DE">
              <w:t>программы и мероприятия по</w:t>
            </w:r>
          </w:p>
          <w:p w:rsidR="00D73D63" w:rsidRDefault="00D73D63" w:rsidP="00FA74FE">
            <w:pPr>
              <w:autoSpaceDE w:val="0"/>
              <w:autoSpaceDN w:val="0"/>
              <w:adjustRightInd w:val="0"/>
              <w:jc w:val="both"/>
            </w:pPr>
            <w:r w:rsidRPr="00D727DE">
              <w:t>пс</w:t>
            </w:r>
            <w:r>
              <w:t xml:space="preserve">ихологическому сопровождению </w:t>
            </w:r>
          </w:p>
          <w:p w:rsidR="00D73D63" w:rsidRPr="00D727DE" w:rsidRDefault="00D73D63" w:rsidP="00FA74FE">
            <w:pPr>
              <w:autoSpaceDE w:val="0"/>
              <w:autoSpaceDN w:val="0"/>
              <w:adjustRightInd w:val="0"/>
              <w:jc w:val="both"/>
            </w:pPr>
            <w:r>
              <w:t>ПК</w:t>
            </w:r>
            <w:r w:rsidRPr="00D727DE">
              <w:t>-1.3. Владеет: методическим</w:t>
            </w:r>
          </w:p>
          <w:p w:rsidR="00D73D63" w:rsidRPr="00D727DE" w:rsidRDefault="00D73D63" w:rsidP="00FA74FE">
            <w:pPr>
              <w:autoSpaceDE w:val="0"/>
              <w:autoSpaceDN w:val="0"/>
              <w:adjustRightInd w:val="0"/>
              <w:jc w:val="both"/>
            </w:pPr>
            <w:r w:rsidRPr="00D727DE">
              <w:t>инструментарием работы по</w:t>
            </w:r>
          </w:p>
          <w:p w:rsidR="00D73D63" w:rsidRPr="00D727DE" w:rsidRDefault="00D73D63" w:rsidP="00FA74FE">
            <w:pPr>
              <w:autoSpaceDE w:val="0"/>
              <w:autoSpaceDN w:val="0"/>
              <w:adjustRightInd w:val="0"/>
              <w:jc w:val="both"/>
            </w:pPr>
            <w:r w:rsidRPr="00D727DE">
              <w:t xml:space="preserve">психологическому </w:t>
            </w:r>
            <w:r>
              <w:t xml:space="preserve"> с</w:t>
            </w:r>
            <w:r w:rsidRPr="00D727DE">
              <w:t>опровождению и</w:t>
            </w:r>
            <w:r>
              <w:t xml:space="preserve"> </w:t>
            </w:r>
            <w:r w:rsidRPr="00D727DE">
              <w:t>методами экспертизы и оценки</w:t>
            </w:r>
          </w:p>
          <w:p w:rsidR="00D73D63" w:rsidRPr="00D727DE" w:rsidRDefault="00D73D63" w:rsidP="00FA74FE">
            <w:pPr>
              <w:autoSpaceDE w:val="0"/>
              <w:autoSpaceDN w:val="0"/>
              <w:adjustRightInd w:val="0"/>
              <w:jc w:val="both"/>
            </w:pPr>
            <w:r w:rsidRPr="00D727DE">
              <w:t>эффективности программ</w:t>
            </w:r>
          </w:p>
          <w:p w:rsidR="00D73D63" w:rsidRPr="00D727DE" w:rsidRDefault="00D73D63" w:rsidP="00FA74FE">
            <w:pPr>
              <w:autoSpaceDE w:val="0"/>
              <w:autoSpaceDN w:val="0"/>
              <w:adjustRightInd w:val="0"/>
              <w:jc w:val="both"/>
            </w:pPr>
            <w:r w:rsidRPr="00D727DE">
              <w:t>психологического сопровождения,</w:t>
            </w:r>
          </w:p>
          <w:p w:rsidR="00D73D63" w:rsidRPr="00D727DE" w:rsidRDefault="00D73D63" w:rsidP="00FA74FE">
            <w:pPr>
              <w:autoSpaceDE w:val="0"/>
              <w:autoSpaceDN w:val="0"/>
              <w:adjustRightInd w:val="0"/>
              <w:jc w:val="both"/>
            </w:pP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p>
        </w:tc>
        <w:tc>
          <w:tcPr>
            <w:tcW w:w="3827" w:type="dxa"/>
          </w:tcPr>
          <w:p w:rsidR="00D73D63" w:rsidRDefault="00D73D63" w:rsidP="00FA74FE">
            <w:pPr>
              <w:autoSpaceDE w:val="0"/>
              <w:autoSpaceDN w:val="0"/>
              <w:adjustRightInd w:val="0"/>
              <w:jc w:val="both"/>
            </w:pPr>
            <w:r w:rsidRPr="00D727DE">
              <w:t>Зна</w:t>
            </w:r>
            <w:r>
              <w:t>ть:</w:t>
            </w:r>
          </w:p>
          <w:p w:rsidR="00D73D63" w:rsidRPr="00D727DE" w:rsidRDefault="00D73D63" w:rsidP="00FA74FE">
            <w:pPr>
              <w:autoSpaceDE w:val="0"/>
              <w:autoSpaceDN w:val="0"/>
              <w:adjustRightInd w:val="0"/>
              <w:jc w:val="both"/>
            </w:pPr>
            <w:r w:rsidRPr="00D727DE">
              <w:t>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p>
          <w:p w:rsidR="00D73D63" w:rsidRPr="00D727DE" w:rsidRDefault="00D73D63" w:rsidP="00FA74FE">
            <w:pPr>
              <w:autoSpaceDE w:val="0"/>
              <w:autoSpaceDN w:val="0"/>
              <w:adjustRightInd w:val="0"/>
              <w:jc w:val="both"/>
            </w:pPr>
            <w:r w:rsidRPr="00D727DE">
              <w:t>психолога, профессиональную этику,</w:t>
            </w:r>
            <w:r>
              <w:t xml:space="preserve"> </w:t>
            </w:r>
            <w:r w:rsidRPr="00D727DE">
              <w:t>положения об организации</w:t>
            </w:r>
          </w:p>
          <w:p w:rsidR="00D73D63" w:rsidRPr="00D727DE" w:rsidRDefault="00D73D63" w:rsidP="00FA74FE">
            <w:pPr>
              <w:autoSpaceDE w:val="0"/>
              <w:autoSpaceDN w:val="0"/>
              <w:adjustRightInd w:val="0"/>
              <w:jc w:val="both"/>
            </w:pPr>
            <w:r w:rsidRPr="00D727DE">
              <w:t>психологических служб, принципы</w:t>
            </w:r>
            <w:r>
              <w:t xml:space="preserve"> </w:t>
            </w:r>
            <w:r w:rsidRPr="00D727DE">
              <w:t>проектирования, реализации и</w:t>
            </w:r>
          </w:p>
          <w:p w:rsidR="00D73D63" w:rsidRPr="00D727DE" w:rsidRDefault="00D73D63" w:rsidP="00FA74FE">
            <w:pPr>
              <w:autoSpaceDE w:val="0"/>
              <w:autoSpaceDN w:val="0"/>
              <w:adjustRightInd w:val="0"/>
              <w:jc w:val="both"/>
            </w:pP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p>
          <w:p w:rsidR="00D73D63" w:rsidRPr="00D727DE" w:rsidRDefault="00D73D63" w:rsidP="00FA74FE">
            <w:pPr>
              <w:autoSpaceDE w:val="0"/>
              <w:autoSpaceDN w:val="0"/>
              <w:adjustRightInd w:val="0"/>
              <w:jc w:val="both"/>
            </w:pPr>
            <w:r w:rsidRPr="00D727DE">
              <w:t>программ</w:t>
            </w:r>
          </w:p>
          <w:p w:rsidR="00D73D63" w:rsidRDefault="00D73D63" w:rsidP="00FA74FE">
            <w:pPr>
              <w:autoSpaceDE w:val="0"/>
              <w:autoSpaceDN w:val="0"/>
              <w:adjustRightInd w:val="0"/>
              <w:jc w:val="both"/>
            </w:pPr>
            <w:r w:rsidRPr="00D727DE">
              <w:t>Уме</w:t>
            </w:r>
            <w:r>
              <w:t>ть</w:t>
            </w:r>
            <w:r w:rsidRPr="00D727DE">
              <w:t xml:space="preserve">: </w:t>
            </w:r>
          </w:p>
          <w:p w:rsidR="00D73D63" w:rsidRDefault="00D73D63" w:rsidP="00FA74FE">
            <w:pPr>
              <w:autoSpaceDE w:val="0"/>
              <w:autoSpaceDN w:val="0"/>
              <w:adjustRightInd w:val="0"/>
              <w:jc w:val="both"/>
            </w:pPr>
            <w:r w:rsidRPr="00D727DE">
              <w:t>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D73D63" w:rsidRDefault="00D73D63" w:rsidP="00FA74FE">
            <w:pPr>
              <w:autoSpaceDE w:val="0"/>
              <w:autoSpaceDN w:val="0"/>
              <w:adjustRightInd w:val="0"/>
              <w:jc w:val="both"/>
            </w:pPr>
            <w:r w:rsidRPr="00D727DE">
              <w:t>Владе</w:t>
            </w:r>
            <w:r>
              <w:t>ть</w:t>
            </w:r>
            <w:r w:rsidRPr="00D727DE">
              <w:t xml:space="preserve">: </w:t>
            </w:r>
          </w:p>
          <w:p w:rsidR="00D73D63" w:rsidRPr="00D727DE" w:rsidRDefault="00D73D63" w:rsidP="00FA74FE">
            <w:pPr>
              <w:autoSpaceDE w:val="0"/>
              <w:autoSpaceDN w:val="0"/>
              <w:adjustRightInd w:val="0"/>
              <w:jc w:val="both"/>
            </w:pPr>
            <w:r w:rsidRPr="00D727DE">
              <w:t>Методическим</w:t>
            </w:r>
            <w:r>
              <w:t xml:space="preserve"> </w:t>
            </w:r>
            <w:r w:rsidRPr="00D727DE">
              <w:t>инструментарием работы по</w:t>
            </w:r>
            <w:r>
              <w:t xml:space="preserve"> </w:t>
            </w:r>
            <w:r w:rsidRPr="00D727DE">
              <w:t xml:space="preserve">психологическому </w:t>
            </w:r>
            <w:r>
              <w:t xml:space="preserve"> с</w:t>
            </w:r>
            <w:r w:rsidRPr="00D727DE">
              <w:t>опровождению и</w:t>
            </w:r>
            <w:r>
              <w:t xml:space="preserve"> </w:t>
            </w:r>
            <w:r w:rsidRPr="00D727DE">
              <w:t>методами экспертизы и оценки</w:t>
            </w:r>
            <w:r>
              <w:t xml:space="preserve"> </w:t>
            </w:r>
            <w:r w:rsidRPr="00D727DE">
              <w:t>эффективности программ</w:t>
            </w:r>
          </w:p>
          <w:p w:rsidR="00D73D63" w:rsidRPr="00D727DE" w:rsidRDefault="00D73D63" w:rsidP="00FA74FE">
            <w:pPr>
              <w:autoSpaceDE w:val="0"/>
              <w:autoSpaceDN w:val="0"/>
              <w:adjustRightInd w:val="0"/>
              <w:jc w:val="both"/>
            </w:pPr>
            <w:r w:rsidRPr="00D727DE">
              <w:t>психологического сопровождения,</w:t>
            </w:r>
          </w:p>
          <w:p w:rsidR="00D73D63" w:rsidRPr="00773DBC" w:rsidRDefault="00D73D63" w:rsidP="00FA74FE">
            <w:pPr>
              <w:jc w:val="both"/>
            </w:pP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p>
        </w:tc>
      </w:tr>
      <w:tr w:rsidR="00D73D63" w:rsidRPr="00DC11F5" w:rsidTr="008E6DE2">
        <w:trPr>
          <w:trHeight w:val="1935"/>
        </w:trPr>
        <w:tc>
          <w:tcPr>
            <w:tcW w:w="2158" w:type="dxa"/>
          </w:tcPr>
          <w:p w:rsidR="00D73D63" w:rsidRPr="00AA337C" w:rsidRDefault="00D73D63" w:rsidP="008E6DE2">
            <w:pPr>
              <w:autoSpaceDE w:val="0"/>
              <w:autoSpaceDN w:val="0"/>
              <w:adjustRightInd w:val="0"/>
            </w:pPr>
            <w:r w:rsidRPr="00AA337C">
              <w:t>ПК-3. Способен к проведению психологического консультирования субъектов образовательного процесса</w:t>
            </w:r>
          </w:p>
        </w:tc>
        <w:tc>
          <w:tcPr>
            <w:tcW w:w="3827" w:type="dxa"/>
            <w:vAlign w:val="bottom"/>
          </w:tcPr>
          <w:p w:rsidR="00D73D63" w:rsidRPr="00AA337C" w:rsidRDefault="00D73D63" w:rsidP="008E6DE2">
            <w:pPr>
              <w:autoSpaceDE w:val="0"/>
              <w:autoSpaceDN w:val="0"/>
              <w:adjustRightInd w:val="0"/>
            </w:pPr>
            <w:r w:rsidRPr="00AA337C">
              <w:t xml:space="preserve">ПК-3.1. Знает: базовые принципы психологического </w:t>
            </w:r>
            <w:r>
              <w:t>к</w:t>
            </w:r>
            <w:r w:rsidRPr="00AA337C">
              <w:t>онсультирования и основные виды задач консультативной работы в образовании и социальной сфере.</w:t>
            </w:r>
          </w:p>
          <w:p w:rsidR="00D73D63" w:rsidRPr="00AA337C" w:rsidRDefault="00D73D63" w:rsidP="008E6DE2">
            <w:pPr>
              <w:autoSpaceDE w:val="0"/>
              <w:autoSpaceDN w:val="0"/>
              <w:adjustRightInd w:val="0"/>
            </w:pPr>
            <w:r w:rsidRPr="00AA337C">
              <w:t>ПК-3.2. Умеет: организовывать консультативную работу с субъектами образовательного процесса, определять приоритеты и планировать ход консультации.</w:t>
            </w:r>
          </w:p>
          <w:p w:rsidR="00D73D63" w:rsidRPr="00AA337C" w:rsidRDefault="00D73D63" w:rsidP="008E6DE2">
            <w:pPr>
              <w:autoSpaceDE w:val="0"/>
              <w:autoSpaceDN w:val="0"/>
              <w:adjustRightInd w:val="0"/>
            </w:pPr>
            <w:r w:rsidRPr="00AA337C">
              <w:t>ПК-3.3. Владеет: навыками проведения психологической консультации с субъектами образовательных отношений, в том числе с обучающимися по вопросам профориентации</w:t>
            </w:r>
          </w:p>
        </w:tc>
        <w:tc>
          <w:tcPr>
            <w:tcW w:w="3827" w:type="dxa"/>
          </w:tcPr>
          <w:p w:rsidR="00D73D63" w:rsidRDefault="00D73D63" w:rsidP="000C7A40">
            <w:pPr>
              <w:autoSpaceDE w:val="0"/>
              <w:autoSpaceDN w:val="0"/>
              <w:adjustRightInd w:val="0"/>
            </w:pPr>
            <w:r w:rsidRPr="00AA337C">
              <w:t>Зна</w:t>
            </w:r>
            <w:r>
              <w:t>ть</w:t>
            </w:r>
            <w:r w:rsidRPr="00AA337C">
              <w:t xml:space="preserve">: </w:t>
            </w:r>
          </w:p>
          <w:p w:rsidR="00D73D63" w:rsidRPr="00AA337C" w:rsidRDefault="00D73D63" w:rsidP="000C7A40">
            <w:pPr>
              <w:autoSpaceDE w:val="0"/>
              <w:autoSpaceDN w:val="0"/>
              <w:adjustRightInd w:val="0"/>
            </w:pPr>
            <w:r w:rsidRPr="00AA337C">
              <w:t>базовые принципы психологического консультирования и основные виды задач консультативной работы в образовании и социальной сфере.</w:t>
            </w:r>
          </w:p>
          <w:p w:rsidR="00D73D63" w:rsidRDefault="00D73D63" w:rsidP="000C7A40">
            <w:pPr>
              <w:autoSpaceDE w:val="0"/>
              <w:autoSpaceDN w:val="0"/>
              <w:adjustRightInd w:val="0"/>
            </w:pPr>
            <w:r w:rsidRPr="00AA337C">
              <w:t>Уме</w:t>
            </w:r>
            <w:r>
              <w:t>ть</w:t>
            </w:r>
            <w:r w:rsidRPr="00AA337C">
              <w:t xml:space="preserve">: </w:t>
            </w:r>
          </w:p>
          <w:p w:rsidR="00D73D63" w:rsidRPr="00AA337C" w:rsidRDefault="00D73D63" w:rsidP="000C7A40">
            <w:pPr>
              <w:autoSpaceDE w:val="0"/>
              <w:autoSpaceDN w:val="0"/>
              <w:adjustRightInd w:val="0"/>
            </w:pPr>
            <w:r w:rsidRPr="00AA337C">
              <w:t>организовывать консультативную работу с субъектами образовательного процесса, определять приоритеты и планировать ход консультации.</w:t>
            </w:r>
          </w:p>
          <w:p w:rsidR="00D73D63" w:rsidRPr="006A0271" w:rsidRDefault="00D73D63" w:rsidP="000C7A40">
            <w:pPr>
              <w:autoSpaceDE w:val="0"/>
              <w:autoSpaceDN w:val="0"/>
              <w:adjustRightInd w:val="0"/>
              <w:jc w:val="both"/>
              <w:rPr>
                <w:lang w:eastAsia="en-US"/>
              </w:rPr>
            </w:pPr>
            <w:r w:rsidRPr="00AA337C">
              <w:t>Владе</w:t>
            </w:r>
            <w:r>
              <w:t>ть</w:t>
            </w:r>
            <w:r w:rsidRPr="00AA337C">
              <w:t>: навыками проведения психологической консультации с субъектами образовательных отношений, в том числе с обучающимися по вопросам профориентации</w:t>
            </w:r>
          </w:p>
        </w:tc>
      </w:tr>
      <w:tr w:rsidR="00D73D63" w:rsidRPr="00DC11F5" w:rsidTr="005E1A86">
        <w:trPr>
          <w:trHeight w:val="9204"/>
        </w:trPr>
        <w:tc>
          <w:tcPr>
            <w:tcW w:w="2158" w:type="dxa"/>
          </w:tcPr>
          <w:p w:rsidR="00D73D63" w:rsidRPr="00D727DE" w:rsidRDefault="00D73D63" w:rsidP="00093F6D">
            <w:pPr>
              <w:autoSpaceDE w:val="0"/>
              <w:autoSpaceDN w:val="0"/>
              <w:adjustRightInd w:val="0"/>
              <w:jc w:val="both"/>
            </w:pPr>
            <w:r>
              <w:t>ПК-7</w:t>
            </w:r>
            <w:r w:rsidRPr="00D727DE">
              <w:t>. Способен к</w:t>
            </w:r>
          </w:p>
          <w:p w:rsidR="00D73D63" w:rsidRPr="00D727DE" w:rsidRDefault="00D73D63" w:rsidP="00093F6D">
            <w:pPr>
              <w:autoSpaceDE w:val="0"/>
              <w:autoSpaceDN w:val="0"/>
              <w:adjustRightInd w:val="0"/>
              <w:jc w:val="both"/>
            </w:pPr>
            <w:r w:rsidRPr="00D727DE">
              <w:t>планированию и</w:t>
            </w:r>
          </w:p>
          <w:p w:rsidR="00D73D63" w:rsidRPr="00D727DE" w:rsidRDefault="00D73D63" w:rsidP="00093F6D">
            <w:pPr>
              <w:autoSpaceDE w:val="0"/>
              <w:autoSpaceDN w:val="0"/>
              <w:adjustRightInd w:val="0"/>
              <w:jc w:val="both"/>
            </w:pPr>
            <w:r w:rsidRPr="00D727DE">
              <w:t>проведению</w:t>
            </w:r>
          </w:p>
          <w:p w:rsidR="00D73D63" w:rsidRPr="00D727DE" w:rsidRDefault="00D73D63" w:rsidP="00093F6D">
            <w:pPr>
              <w:autoSpaceDE w:val="0"/>
              <w:autoSpaceDN w:val="0"/>
              <w:adjustRightInd w:val="0"/>
              <w:jc w:val="both"/>
            </w:pPr>
            <w:r w:rsidRPr="00D727DE">
              <w:t>научных</w:t>
            </w:r>
          </w:p>
          <w:p w:rsidR="00D73D63" w:rsidRPr="00D727DE" w:rsidRDefault="00D73D63" w:rsidP="00093F6D">
            <w:pPr>
              <w:autoSpaceDE w:val="0"/>
              <w:autoSpaceDN w:val="0"/>
              <w:adjustRightInd w:val="0"/>
              <w:jc w:val="both"/>
            </w:pPr>
            <w:r w:rsidRPr="00D727DE">
              <w:t>исследований в</w:t>
            </w:r>
          </w:p>
          <w:p w:rsidR="00D73D63" w:rsidRPr="00D727DE" w:rsidRDefault="00D73D63" w:rsidP="00093F6D">
            <w:pPr>
              <w:autoSpaceDE w:val="0"/>
              <w:autoSpaceDN w:val="0"/>
              <w:adjustRightInd w:val="0"/>
              <w:jc w:val="both"/>
            </w:pPr>
            <w:r w:rsidRPr="00D727DE">
              <w:t>образовании и</w:t>
            </w:r>
          </w:p>
          <w:p w:rsidR="00D73D63" w:rsidRPr="00A37369" w:rsidRDefault="00D73D63" w:rsidP="00093F6D">
            <w:pPr>
              <w:jc w:val="both"/>
              <w:rPr>
                <w:lang w:eastAsia="en-US"/>
              </w:rPr>
            </w:pPr>
            <w:r w:rsidRPr="00D727DE">
              <w:t>социальной сфере</w:t>
            </w:r>
          </w:p>
        </w:tc>
        <w:tc>
          <w:tcPr>
            <w:tcW w:w="3827" w:type="dxa"/>
          </w:tcPr>
          <w:p w:rsidR="00D73D63" w:rsidRPr="00D727DE" w:rsidRDefault="00D73D63" w:rsidP="00093F6D">
            <w:pPr>
              <w:autoSpaceDE w:val="0"/>
              <w:autoSpaceDN w:val="0"/>
              <w:adjustRightInd w:val="0"/>
              <w:jc w:val="both"/>
            </w:pPr>
            <w:r>
              <w:t>ПКО-7</w:t>
            </w:r>
            <w:r w:rsidRPr="00D727DE">
              <w:t>.1. Знает основы методологии</w:t>
            </w:r>
          </w:p>
          <w:p w:rsidR="00D73D63" w:rsidRPr="00D727DE" w:rsidRDefault="00D73D63" w:rsidP="00093F6D">
            <w:pPr>
              <w:autoSpaceDE w:val="0"/>
              <w:autoSpaceDN w:val="0"/>
              <w:adjustRightInd w:val="0"/>
              <w:jc w:val="both"/>
            </w:pPr>
            <w:r w:rsidRPr="00D727DE">
              <w:t>психолого-педагогических</w:t>
            </w:r>
          </w:p>
          <w:p w:rsidR="00D73D63" w:rsidRPr="00D727DE" w:rsidRDefault="00D73D63" w:rsidP="00093F6D">
            <w:pPr>
              <w:autoSpaceDE w:val="0"/>
              <w:autoSpaceDN w:val="0"/>
              <w:adjustRightInd w:val="0"/>
              <w:jc w:val="both"/>
            </w:pPr>
            <w:r w:rsidRPr="00D727DE">
              <w:t>исследований в образовании и</w:t>
            </w:r>
          </w:p>
          <w:p w:rsidR="00D73D63" w:rsidRPr="00D727DE" w:rsidRDefault="00D73D63" w:rsidP="00093F6D">
            <w:pPr>
              <w:autoSpaceDE w:val="0"/>
              <w:autoSpaceDN w:val="0"/>
              <w:adjustRightInd w:val="0"/>
              <w:jc w:val="both"/>
            </w:pPr>
            <w:r w:rsidRPr="00D727DE">
              <w:t>социальной сфере, принципы</w:t>
            </w:r>
          </w:p>
          <w:p w:rsidR="00D73D63" w:rsidRPr="00D727DE" w:rsidRDefault="00D73D63" w:rsidP="00093F6D">
            <w:pPr>
              <w:autoSpaceDE w:val="0"/>
              <w:autoSpaceDN w:val="0"/>
              <w:adjustRightInd w:val="0"/>
              <w:jc w:val="both"/>
            </w:pPr>
            <w:r w:rsidRPr="00D727DE">
              <w:t>планирования и проведения</w:t>
            </w:r>
          </w:p>
          <w:p w:rsidR="00D73D63" w:rsidRPr="00D727DE" w:rsidRDefault="00D73D63" w:rsidP="00093F6D">
            <w:pPr>
              <w:autoSpaceDE w:val="0"/>
              <w:autoSpaceDN w:val="0"/>
              <w:adjustRightInd w:val="0"/>
              <w:jc w:val="both"/>
            </w:pPr>
            <w:r w:rsidRPr="00D727DE">
              <w:t>исследований, методы исследования</w:t>
            </w:r>
          </w:p>
          <w:p w:rsidR="00D73D63" w:rsidRPr="00D727DE" w:rsidRDefault="00D73D63" w:rsidP="00093F6D">
            <w:pPr>
              <w:autoSpaceDE w:val="0"/>
              <w:autoSpaceDN w:val="0"/>
              <w:adjustRightInd w:val="0"/>
              <w:jc w:val="both"/>
            </w:pPr>
            <w:r w:rsidRPr="00D727DE">
              <w:t>и обработки данных, оценки</w:t>
            </w:r>
          </w:p>
          <w:p w:rsidR="00D73D63" w:rsidRPr="00D727DE" w:rsidRDefault="00D73D63" w:rsidP="00093F6D">
            <w:pPr>
              <w:autoSpaceDE w:val="0"/>
              <w:autoSpaceDN w:val="0"/>
              <w:adjustRightInd w:val="0"/>
              <w:jc w:val="both"/>
            </w:pPr>
            <w:r w:rsidRPr="00D727DE">
              <w:t>результатов деятельности</w:t>
            </w:r>
          </w:p>
          <w:p w:rsidR="00D73D63" w:rsidRPr="00D727DE" w:rsidRDefault="00D73D63" w:rsidP="00093F6D">
            <w:pPr>
              <w:autoSpaceDE w:val="0"/>
              <w:autoSpaceDN w:val="0"/>
              <w:adjustRightInd w:val="0"/>
              <w:jc w:val="both"/>
            </w:pPr>
            <w:r>
              <w:t>ПКО-7</w:t>
            </w:r>
            <w:r w:rsidRPr="00D727DE">
              <w:t>.2. Умеет планировать</w:t>
            </w:r>
          </w:p>
          <w:p w:rsidR="00D73D63" w:rsidRPr="00D727DE" w:rsidRDefault="00D73D63" w:rsidP="00093F6D">
            <w:pPr>
              <w:autoSpaceDE w:val="0"/>
              <w:autoSpaceDN w:val="0"/>
              <w:adjustRightInd w:val="0"/>
              <w:jc w:val="both"/>
            </w:pPr>
            <w:r w:rsidRPr="00D727DE">
              <w:t>психолого-педагогические</w:t>
            </w:r>
          </w:p>
          <w:p w:rsidR="00D73D63" w:rsidRPr="00D727DE" w:rsidRDefault="00D73D63" w:rsidP="00093F6D">
            <w:pPr>
              <w:autoSpaceDE w:val="0"/>
              <w:autoSpaceDN w:val="0"/>
              <w:adjustRightInd w:val="0"/>
              <w:jc w:val="both"/>
            </w:pPr>
            <w:r w:rsidRPr="00D727DE">
              <w:t>исследования, осуществлять</w:t>
            </w:r>
          </w:p>
          <w:p w:rsidR="00D73D63" w:rsidRPr="00D727DE" w:rsidRDefault="00D73D63" w:rsidP="00093F6D">
            <w:pPr>
              <w:autoSpaceDE w:val="0"/>
              <w:autoSpaceDN w:val="0"/>
              <w:adjustRightInd w:val="0"/>
              <w:jc w:val="both"/>
            </w:pPr>
            <w:r w:rsidRPr="00D727DE">
              <w:t>самостоятельный выбор методик,</w:t>
            </w:r>
          </w:p>
          <w:p w:rsidR="00D73D63" w:rsidRPr="00D727DE" w:rsidRDefault="00D73D63" w:rsidP="00093F6D">
            <w:pPr>
              <w:autoSpaceDE w:val="0"/>
              <w:autoSpaceDN w:val="0"/>
              <w:adjustRightInd w:val="0"/>
              <w:jc w:val="both"/>
            </w:pPr>
            <w:r w:rsidRPr="00D727DE">
              <w:t>релевантных исследовательским</w:t>
            </w:r>
          </w:p>
          <w:p w:rsidR="00D73D63" w:rsidRPr="00D727DE" w:rsidRDefault="00D73D63" w:rsidP="00093F6D">
            <w:pPr>
              <w:autoSpaceDE w:val="0"/>
              <w:autoSpaceDN w:val="0"/>
              <w:adjustRightInd w:val="0"/>
              <w:jc w:val="both"/>
            </w:pPr>
            <w:r w:rsidRPr="00D727DE">
              <w:t>задачам, выбирать средства анализа и</w:t>
            </w:r>
          </w:p>
          <w:p w:rsidR="00D73D63" w:rsidRPr="00D727DE" w:rsidRDefault="00D73D63" w:rsidP="00093F6D">
            <w:pPr>
              <w:autoSpaceDE w:val="0"/>
              <w:autoSpaceDN w:val="0"/>
              <w:adjustRightInd w:val="0"/>
              <w:jc w:val="both"/>
            </w:pPr>
            <w:r w:rsidRPr="00D727DE">
              <w:t>обработки данных</w:t>
            </w:r>
          </w:p>
          <w:p w:rsidR="00D73D63" w:rsidRPr="00D727DE" w:rsidRDefault="00D73D63" w:rsidP="00093F6D">
            <w:pPr>
              <w:autoSpaceDE w:val="0"/>
              <w:autoSpaceDN w:val="0"/>
              <w:adjustRightInd w:val="0"/>
              <w:jc w:val="both"/>
            </w:pPr>
            <w:r>
              <w:t>ПКО-7</w:t>
            </w:r>
            <w:r w:rsidRPr="00D727DE">
              <w:t>.3. Владеет навыками</w:t>
            </w:r>
          </w:p>
          <w:p w:rsidR="00D73D63" w:rsidRPr="00D727DE" w:rsidRDefault="00D73D63" w:rsidP="00093F6D">
            <w:pPr>
              <w:autoSpaceDE w:val="0"/>
              <w:autoSpaceDN w:val="0"/>
              <w:adjustRightInd w:val="0"/>
              <w:jc w:val="both"/>
            </w:pPr>
            <w:r w:rsidRPr="00D727DE">
              <w:t>проведения психолого-</w:t>
            </w:r>
          </w:p>
          <w:p w:rsidR="00D73D63" w:rsidRPr="00D727DE" w:rsidRDefault="00D73D63" w:rsidP="00093F6D">
            <w:pPr>
              <w:autoSpaceDE w:val="0"/>
              <w:autoSpaceDN w:val="0"/>
              <w:adjustRightInd w:val="0"/>
              <w:jc w:val="both"/>
            </w:pPr>
            <w:r w:rsidRPr="00D727DE">
              <w:t>педагогических исследований, анализа и обработки данных,</w:t>
            </w:r>
          </w:p>
          <w:p w:rsidR="00D73D63" w:rsidRPr="00D727DE" w:rsidRDefault="00D73D63" w:rsidP="00093F6D">
            <w:pPr>
              <w:autoSpaceDE w:val="0"/>
              <w:autoSpaceDN w:val="0"/>
              <w:adjustRightInd w:val="0"/>
              <w:jc w:val="both"/>
            </w:pPr>
            <w:r w:rsidRPr="00D727DE">
              <w:t>составления психолого-</w:t>
            </w:r>
          </w:p>
          <w:p w:rsidR="00D73D63" w:rsidRPr="00D727DE" w:rsidRDefault="00D73D63" w:rsidP="00093F6D">
            <w:pPr>
              <w:autoSpaceDE w:val="0"/>
              <w:autoSpaceDN w:val="0"/>
              <w:adjustRightInd w:val="0"/>
              <w:jc w:val="both"/>
            </w:pPr>
            <w:r w:rsidRPr="00D727DE">
              <w:t>педагогических рекомендаций на</w:t>
            </w:r>
          </w:p>
          <w:p w:rsidR="00D73D63" w:rsidRPr="00D727DE" w:rsidRDefault="00D73D63" w:rsidP="00093F6D">
            <w:pPr>
              <w:autoSpaceDE w:val="0"/>
              <w:autoSpaceDN w:val="0"/>
              <w:adjustRightInd w:val="0"/>
              <w:jc w:val="both"/>
            </w:pPr>
            <w:r w:rsidRPr="00D727DE">
              <w:t>основе полученных</w:t>
            </w:r>
          </w:p>
          <w:p w:rsidR="00D73D63" w:rsidRPr="00A37369" w:rsidRDefault="00D73D63" w:rsidP="00093F6D">
            <w:pPr>
              <w:autoSpaceDE w:val="0"/>
              <w:autoSpaceDN w:val="0"/>
              <w:adjustRightInd w:val="0"/>
              <w:jc w:val="both"/>
              <w:rPr>
                <w:lang w:eastAsia="en-US"/>
              </w:rPr>
            </w:pPr>
            <w:r w:rsidRPr="00D727DE">
              <w:t>исследовательских данных</w:t>
            </w:r>
          </w:p>
        </w:tc>
        <w:tc>
          <w:tcPr>
            <w:tcW w:w="3827" w:type="dxa"/>
          </w:tcPr>
          <w:p w:rsidR="00D73D63" w:rsidRDefault="00D73D63" w:rsidP="00093F6D">
            <w:pPr>
              <w:autoSpaceDE w:val="0"/>
              <w:autoSpaceDN w:val="0"/>
              <w:adjustRightInd w:val="0"/>
              <w:jc w:val="both"/>
            </w:pPr>
            <w:r w:rsidRPr="00BC4F03">
              <w:t>Знать:</w:t>
            </w:r>
            <w:r>
              <w:t xml:space="preserve"> </w:t>
            </w:r>
          </w:p>
          <w:p w:rsidR="00D73D63" w:rsidRPr="00D727DE" w:rsidRDefault="00D73D63" w:rsidP="00093F6D">
            <w:pPr>
              <w:autoSpaceDE w:val="0"/>
              <w:autoSpaceDN w:val="0"/>
              <w:adjustRightInd w:val="0"/>
              <w:jc w:val="both"/>
            </w:pPr>
            <w:r w:rsidRPr="000D6452">
              <w:t xml:space="preserve">историю развития </w:t>
            </w:r>
            <w:r>
              <w:t xml:space="preserve">практической </w:t>
            </w:r>
            <w:r w:rsidRPr="000D6452">
              <w:t>психологи</w:t>
            </w:r>
            <w:r>
              <w:t xml:space="preserve">и образования, </w:t>
            </w:r>
            <w:r w:rsidRPr="000D6452">
              <w:t xml:space="preserve">основные </w:t>
            </w:r>
            <w:r>
              <w:t xml:space="preserve">ее виды, уровни, структурные характеристики, </w:t>
            </w:r>
            <w:r w:rsidRPr="000D6452">
              <w:t xml:space="preserve">направления </w:t>
            </w:r>
          </w:p>
          <w:p w:rsidR="00D73D63" w:rsidRPr="000D6452" w:rsidRDefault="00D73D63" w:rsidP="00093F6D">
            <w:pPr>
              <w:autoSpaceDE w:val="0"/>
              <w:autoSpaceDN w:val="0"/>
              <w:adjustRightInd w:val="0"/>
              <w:jc w:val="both"/>
            </w:pPr>
            <w:r w:rsidRPr="00D727DE">
              <w:t xml:space="preserve">исследований в </w:t>
            </w:r>
            <w:r>
              <w:t xml:space="preserve">практической психологии </w:t>
            </w:r>
            <w:r w:rsidRPr="00D727DE">
              <w:t>образовании</w:t>
            </w:r>
            <w:r>
              <w:t xml:space="preserve"> и оценки профессиональной деятельности психолога,</w:t>
            </w:r>
            <w:r w:rsidRPr="00D727DE">
              <w:t xml:space="preserve"> методы </w:t>
            </w:r>
            <w:r>
              <w:t xml:space="preserve">качественного и количественного анализа и обработки данных </w:t>
            </w:r>
            <w:r w:rsidRPr="00D727DE">
              <w:t>исследования</w:t>
            </w:r>
            <w:r>
              <w:t>.</w:t>
            </w:r>
          </w:p>
          <w:p w:rsidR="00D73D63" w:rsidRDefault="00D73D63" w:rsidP="00093F6D">
            <w:pPr>
              <w:autoSpaceDE w:val="0"/>
              <w:autoSpaceDN w:val="0"/>
              <w:adjustRightInd w:val="0"/>
              <w:jc w:val="both"/>
              <w:rPr>
                <w:b/>
              </w:rPr>
            </w:pPr>
            <w:r w:rsidRPr="00BC4F03">
              <w:t>Уметь:</w:t>
            </w:r>
            <w:r>
              <w:rPr>
                <w:b/>
              </w:rPr>
              <w:t xml:space="preserve"> </w:t>
            </w:r>
          </w:p>
          <w:p w:rsidR="00D73D63" w:rsidRDefault="00D73D63" w:rsidP="00093F6D">
            <w:pPr>
              <w:autoSpaceDE w:val="0"/>
              <w:autoSpaceDN w:val="0"/>
              <w:adjustRightInd w:val="0"/>
              <w:jc w:val="both"/>
            </w:pPr>
            <w:r w:rsidRPr="00E10E71">
              <w:t>строить</w:t>
            </w:r>
            <w:r>
              <w:rPr>
                <w:b/>
              </w:rPr>
              <w:t xml:space="preserve"> </w:t>
            </w:r>
            <w:r>
              <w:t xml:space="preserve">исследовательские </w:t>
            </w:r>
            <w:r w:rsidRPr="00D727DE">
              <w:t>план</w:t>
            </w:r>
            <w:r>
              <w:t>ы и подбирать методы, методики, техники анализа эмпирических данных фактического материала, осуществлять рефлексию хода и результата психолого-педагогического исследования</w:t>
            </w:r>
          </w:p>
          <w:p w:rsidR="00D73D63" w:rsidRDefault="00D73D63" w:rsidP="00093F6D">
            <w:pPr>
              <w:autoSpaceDE w:val="0"/>
              <w:autoSpaceDN w:val="0"/>
              <w:adjustRightInd w:val="0"/>
              <w:jc w:val="both"/>
            </w:pPr>
            <w:r w:rsidRPr="00BC4F03">
              <w:t>Владеть:</w:t>
            </w:r>
            <w:r>
              <w:t xml:space="preserve"> </w:t>
            </w:r>
          </w:p>
          <w:p w:rsidR="00D73D63" w:rsidRPr="00D727DE" w:rsidRDefault="00D73D63" w:rsidP="00093F6D">
            <w:pPr>
              <w:autoSpaceDE w:val="0"/>
              <w:autoSpaceDN w:val="0"/>
              <w:adjustRightInd w:val="0"/>
              <w:jc w:val="both"/>
            </w:pPr>
            <w:r w:rsidRPr="00D727DE">
              <w:t>навыками</w:t>
            </w:r>
            <w:r>
              <w:t xml:space="preserve"> наблюдения и эксперимента в условиях сложившейся практической психологии образования для решения психолого-педагогических задач различного уровня сложности, навыками качественно-количественного анализа </w:t>
            </w:r>
            <w:r w:rsidRPr="00D727DE">
              <w:t>и обработки данных,</w:t>
            </w:r>
          </w:p>
          <w:p w:rsidR="00D73D63" w:rsidRPr="00D727DE" w:rsidRDefault="00D73D63" w:rsidP="00093F6D">
            <w:pPr>
              <w:autoSpaceDE w:val="0"/>
              <w:autoSpaceDN w:val="0"/>
              <w:adjustRightInd w:val="0"/>
              <w:jc w:val="both"/>
            </w:pPr>
            <w:r w:rsidRPr="00D727DE">
              <w:t>составления психолого-</w:t>
            </w:r>
          </w:p>
          <w:p w:rsidR="00D73D63" w:rsidRPr="00A37369" w:rsidRDefault="00D73D63" w:rsidP="00093F6D">
            <w:pPr>
              <w:autoSpaceDE w:val="0"/>
              <w:autoSpaceDN w:val="0"/>
              <w:adjustRightInd w:val="0"/>
              <w:jc w:val="both"/>
              <w:rPr>
                <w:lang w:eastAsia="en-US"/>
              </w:rPr>
            </w:pPr>
            <w:r w:rsidRPr="00D727DE">
              <w:t xml:space="preserve">педагогических рекомендаций </w:t>
            </w:r>
            <w:r>
              <w:t>для всех участников сопровождения.</w:t>
            </w:r>
          </w:p>
        </w:tc>
      </w:tr>
    </w:tbl>
    <w:p w:rsidR="00D73D63" w:rsidRDefault="00D73D63" w:rsidP="00E67765">
      <w:pPr>
        <w:tabs>
          <w:tab w:val="left" w:pos="6131"/>
        </w:tabs>
        <w:autoSpaceDE w:val="0"/>
        <w:autoSpaceDN w:val="0"/>
        <w:adjustRightInd w:val="0"/>
        <w:ind w:left="142"/>
        <w:jc w:val="both"/>
        <w:rPr>
          <w:b/>
          <w:bCs/>
          <w:i/>
          <w:iCs/>
        </w:rPr>
      </w:pPr>
    </w:p>
    <w:p w:rsidR="00D73D63" w:rsidRDefault="00D73D63" w:rsidP="00E67765">
      <w:pPr>
        <w:tabs>
          <w:tab w:val="left" w:pos="6131"/>
        </w:tabs>
        <w:autoSpaceDE w:val="0"/>
        <w:autoSpaceDN w:val="0"/>
        <w:adjustRightInd w:val="0"/>
        <w:ind w:left="142"/>
        <w:jc w:val="both"/>
        <w:rPr>
          <w:b/>
          <w:bCs/>
          <w:i/>
          <w:iCs/>
        </w:rPr>
      </w:pPr>
    </w:p>
    <w:p w:rsidR="00D73D63" w:rsidRDefault="00D73D63" w:rsidP="00E67765">
      <w:pPr>
        <w:tabs>
          <w:tab w:val="left" w:pos="6131"/>
        </w:tabs>
        <w:autoSpaceDE w:val="0"/>
        <w:autoSpaceDN w:val="0"/>
        <w:adjustRightInd w:val="0"/>
        <w:ind w:left="142"/>
        <w:jc w:val="both"/>
        <w:rPr>
          <w:b/>
          <w:bCs/>
          <w:i/>
          <w:iCs/>
        </w:rPr>
      </w:pPr>
    </w:p>
    <w:p w:rsidR="00D73D63" w:rsidRPr="00DC11F5" w:rsidRDefault="00D73D63" w:rsidP="00E67765">
      <w:pPr>
        <w:tabs>
          <w:tab w:val="left" w:pos="6131"/>
        </w:tabs>
        <w:autoSpaceDE w:val="0"/>
        <w:autoSpaceDN w:val="0"/>
        <w:adjustRightInd w:val="0"/>
        <w:ind w:left="142"/>
        <w:jc w:val="both"/>
        <w:rPr>
          <w:b/>
          <w:bCs/>
          <w:i/>
          <w:iCs/>
        </w:rPr>
      </w:pPr>
    </w:p>
    <w:p w:rsidR="00D73D63" w:rsidRPr="00DC11F5" w:rsidRDefault="00D73D6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3D63" w:rsidRPr="00DC11F5" w:rsidRDefault="00D73D63" w:rsidP="00ED4788">
      <w:pPr>
        <w:ind w:firstLine="142"/>
        <w:jc w:val="both"/>
        <w:rPr>
          <w:color w:val="FF0000"/>
        </w:rPr>
      </w:pPr>
      <w:r w:rsidRPr="00DC11F5">
        <w:t>Дисциплина относится к части</w:t>
      </w:r>
      <w:r>
        <w:t>,</w:t>
      </w:r>
      <w:r w:rsidRPr="00DC11F5">
        <w:t xml:space="preserve"> </w:t>
      </w:r>
      <w:r>
        <w:t xml:space="preserve">формируемой участниками образовательных отношений, </w:t>
      </w:r>
      <w:r w:rsidRPr="00DC11F5">
        <w:t>Блока 1 «Дисциплины (модули)» учебного плана.</w:t>
      </w:r>
      <w:r w:rsidRPr="00DC11F5">
        <w:rPr>
          <w:color w:val="000000"/>
        </w:rPr>
        <w:t xml:space="preserve"> </w:t>
      </w:r>
    </w:p>
    <w:p w:rsidR="00D73D63" w:rsidRPr="00DC11F5" w:rsidRDefault="00D73D6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3D63" w:rsidRPr="00DC11F5" w:rsidRDefault="00D73D6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73D63" w:rsidRPr="00DC11F5" w:rsidTr="00093F6D">
        <w:tc>
          <w:tcPr>
            <w:tcW w:w="1967" w:type="dxa"/>
          </w:tcPr>
          <w:p w:rsidR="00D73D63" w:rsidRPr="00DC11F5" w:rsidRDefault="00D73D63" w:rsidP="00637074">
            <w:pPr>
              <w:suppressAutoHyphens/>
              <w:jc w:val="both"/>
            </w:pPr>
            <w:r w:rsidRPr="00DC11F5">
              <w:t>Код компетенции</w:t>
            </w:r>
          </w:p>
        </w:tc>
        <w:tc>
          <w:tcPr>
            <w:tcW w:w="2394" w:type="dxa"/>
          </w:tcPr>
          <w:p w:rsidR="00D73D63" w:rsidRPr="00DC11F5" w:rsidRDefault="00D73D63" w:rsidP="00637074">
            <w:pPr>
              <w:suppressAutoHyphens/>
              <w:jc w:val="both"/>
            </w:pPr>
            <w:r w:rsidRPr="00DC11F5">
              <w:t>Предшествующие дисциплины</w:t>
            </w:r>
          </w:p>
        </w:tc>
        <w:tc>
          <w:tcPr>
            <w:tcW w:w="2835" w:type="dxa"/>
          </w:tcPr>
          <w:p w:rsidR="00D73D63" w:rsidRPr="00DC11F5" w:rsidRDefault="00D73D63" w:rsidP="00637074">
            <w:pPr>
              <w:suppressAutoHyphens/>
              <w:jc w:val="both"/>
            </w:pPr>
            <w:r w:rsidRPr="00DC11F5">
              <w:t>Параллельно осваиваемые</w:t>
            </w:r>
          </w:p>
        </w:tc>
        <w:tc>
          <w:tcPr>
            <w:tcW w:w="2835" w:type="dxa"/>
          </w:tcPr>
          <w:p w:rsidR="00D73D63" w:rsidRPr="00DC11F5" w:rsidRDefault="00D73D63" w:rsidP="00637074">
            <w:pPr>
              <w:suppressAutoHyphens/>
              <w:jc w:val="both"/>
            </w:pPr>
            <w:r w:rsidRPr="00DC11F5">
              <w:t>Последующие дисциплины</w:t>
            </w:r>
          </w:p>
        </w:tc>
      </w:tr>
      <w:tr w:rsidR="00D73D63" w:rsidRPr="00DC11F5" w:rsidTr="00093F6D">
        <w:trPr>
          <w:trHeight w:val="1407"/>
        </w:trPr>
        <w:tc>
          <w:tcPr>
            <w:tcW w:w="1967" w:type="dxa"/>
          </w:tcPr>
          <w:p w:rsidR="00D73D63" w:rsidRPr="00DC11F5" w:rsidRDefault="00D73D63" w:rsidP="000519F6">
            <w:pPr>
              <w:suppressAutoHyphens/>
              <w:jc w:val="both"/>
            </w:pPr>
            <w:r>
              <w:t>ПК-1</w:t>
            </w:r>
          </w:p>
        </w:tc>
        <w:tc>
          <w:tcPr>
            <w:tcW w:w="2394" w:type="dxa"/>
          </w:tcPr>
          <w:p w:rsidR="00D73D63" w:rsidRPr="009658B9" w:rsidRDefault="00D73D63" w:rsidP="00637074">
            <w:pPr>
              <w:suppressAutoHyphens/>
              <w:jc w:val="both"/>
            </w:pPr>
            <w:r w:rsidRPr="00142E66">
              <w:t>Формирование безопасной образовательной среды</w:t>
            </w:r>
            <w:r w:rsidRPr="00142E66">
              <w:tab/>
            </w:r>
          </w:p>
        </w:tc>
        <w:tc>
          <w:tcPr>
            <w:tcW w:w="2835" w:type="dxa"/>
          </w:tcPr>
          <w:p w:rsidR="00D73D63" w:rsidRDefault="00D73D63" w:rsidP="005D097F">
            <w:pPr>
              <w:suppressAutoHyphens/>
            </w:pPr>
            <w:r w:rsidRPr="00142E66">
              <w:t>Проектирование и реализация основных компонентов учебно-воспитательного процесса</w:t>
            </w:r>
            <w:r w:rsidRPr="00142E66">
              <w:tab/>
            </w:r>
          </w:p>
          <w:p w:rsidR="00D73D63" w:rsidRPr="00DC11F5" w:rsidRDefault="00D73D63" w:rsidP="005D097F">
            <w:pPr>
              <w:suppressAutoHyphens/>
            </w:pPr>
            <w:r w:rsidRPr="00142E66">
              <w:t>Тьюторское сопровождение в дополнительном образовании</w:t>
            </w:r>
            <w:r w:rsidRPr="00142E66">
              <w:tab/>
            </w:r>
          </w:p>
        </w:tc>
        <w:tc>
          <w:tcPr>
            <w:tcW w:w="2835" w:type="dxa"/>
          </w:tcPr>
          <w:p w:rsidR="00D73D63" w:rsidRDefault="00D73D63" w:rsidP="007F2736">
            <w:pPr>
              <w:suppressAutoHyphens/>
            </w:pPr>
            <w:r w:rsidRPr="00142E66">
              <w:t>Психологический тренинг</w:t>
            </w:r>
            <w:r w:rsidRPr="00142E66">
              <w:tab/>
            </w:r>
          </w:p>
          <w:p w:rsidR="00D73D63" w:rsidRDefault="00D73D63" w:rsidP="007F2736">
            <w:pPr>
              <w:suppressAutoHyphens/>
            </w:pPr>
            <w:r>
              <w:t>Психология мотивации</w:t>
            </w:r>
          </w:p>
          <w:p w:rsidR="00D73D63" w:rsidRDefault="00D73D63" w:rsidP="007F2736">
            <w:pPr>
              <w:suppressAutoHyphens/>
            </w:pPr>
            <w:r w:rsidRPr="00142E66">
              <w:t>Психология и педагогика обучения одаренных детей</w:t>
            </w:r>
            <w:r w:rsidRPr="00142E66">
              <w:tab/>
            </w:r>
          </w:p>
          <w:p w:rsidR="00D73D63" w:rsidRPr="007F2736" w:rsidRDefault="00D73D63" w:rsidP="007F2736">
            <w:pPr>
              <w:suppressAutoHyphens/>
            </w:pPr>
            <w:r w:rsidRPr="00142E66">
              <w:t>Креативная педагогика и психология</w:t>
            </w:r>
            <w:r w:rsidRPr="00142E66">
              <w:tab/>
            </w:r>
          </w:p>
        </w:tc>
      </w:tr>
      <w:tr w:rsidR="00D73D63" w:rsidRPr="00DC11F5" w:rsidTr="00093F6D">
        <w:trPr>
          <w:trHeight w:val="1920"/>
        </w:trPr>
        <w:tc>
          <w:tcPr>
            <w:tcW w:w="1967" w:type="dxa"/>
          </w:tcPr>
          <w:p w:rsidR="00D73D63" w:rsidRPr="00DC11F5" w:rsidRDefault="00D73D63" w:rsidP="00637074">
            <w:pPr>
              <w:suppressAutoHyphens/>
              <w:jc w:val="both"/>
            </w:pPr>
            <w:r>
              <w:t>ПК-3</w:t>
            </w:r>
          </w:p>
        </w:tc>
        <w:tc>
          <w:tcPr>
            <w:tcW w:w="2394" w:type="dxa"/>
          </w:tcPr>
          <w:p w:rsidR="00D73D63" w:rsidRPr="003B6DD6" w:rsidRDefault="00D73D63" w:rsidP="00967644">
            <w:pPr>
              <w:suppressAutoHyphens/>
              <w:jc w:val="both"/>
            </w:pPr>
          </w:p>
        </w:tc>
        <w:tc>
          <w:tcPr>
            <w:tcW w:w="2835" w:type="dxa"/>
          </w:tcPr>
          <w:p w:rsidR="00D73D63" w:rsidRDefault="00D73D63" w:rsidP="00366C15">
            <w:pPr>
              <w:suppressAutoHyphens/>
            </w:pPr>
          </w:p>
        </w:tc>
        <w:tc>
          <w:tcPr>
            <w:tcW w:w="2835" w:type="dxa"/>
          </w:tcPr>
          <w:p w:rsidR="00D73D63" w:rsidRDefault="00D73D63" w:rsidP="00443494">
            <w:pPr>
              <w:suppressAutoHyphens/>
            </w:pPr>
            <w:r w:rsidRPr="00142E66">
              <w:t>Психологическое консультирование субъектов образовательного процесса</w:t>
            </w:r>
          </w:p>
        </w:tc>
      </w:tr>
      <w:tr w:rsidR="00D73D63" w:rsidRPr="00DC11F5" w:rsidTr="00093F6D">
        <w:tc>
          <w:tcPr>
            <w:tcW w:w="1967" w:type="dxa"/>
          </w:tcPr>
          <w:p w:rsidR="00D73D63" w:rsidRPr="00DC11F5" w:rsidRDefault="00D73D63" w:rsidP="000519F6">
            <w:pPr>
              <w:suppressAutoHyphens/>
              <w:jc w:val="both"/>
            </w:pPr>
            <w:r w:rsidRPr="00DC11F5">
              <w:t>ПК-</w:t>
            </w:r>
            <w:r>
              <w:t>7</w:t>
            </w:r>
          </w:p>
        </w:tc>
        <w:tc>
          <w:tcPr>
            <w:tcW w:w="2394" w:type="dxa"/>
          </w:tcPr>
          <w:p w:rsidR="00D73D63" w:rsidRPr="00410C04" w:rsidRDefault="00D73D63" w:rsidP="00A94EE1">
            <w:pPr>
              <w:suppressAutoHyphens/>
            </w:pPr>
          </w:p>
        </w:tc>
        <w:tc>
          <w:tcPr>
            <w:tcW w:w="2835" w:type="dxa"/>
          </w:tcPr>
          <w:p w:rsidR="00D73D63" w:rsidRDefault="00D73D63" w:rsidP="002F3836">
            <w:pPr>
              <w:suppressAutoHyphens/>
            </w:pPr>
            <w:r w:rsidRPr="006725D2">
              <w:t>Методология и методы научного исследования</w:t>
            </w:r>
            <w:r>
              <w:t>.</w:t>
            </w:r>
          </w:p>
          <w:p w:rsidR="00D73D63" w:rsidRDefault="00D73D63" w:rsidP="002F3836">
            <w:pPr>
              <w:suppressAutoHyphens/>
            </w:pPr>
            <w:r w:rsidRPr="00E14C99">
              <w:t>Научные исследования в профессиональной деятельности психолого-педагогического направления</w:t>
            </w:r>
            <w:r>
              <w:t>.</w:t>
            </w:r>
          </w:p>
          <w:p w:rsidR="00D73D63" w:rsidRDefault="00D73D63" w:rsidP="00967644">
            <w:pPr>
              <w:suppressAutoHyphens/>
            </w:pPr>
            <w:r w:rsidRPr="00DC11F5">
              <w:t>П</w:t>
            </w:r>
            <w:r>
              <w:t>сихолого-педагогическая диагностика личности.</w:t>
            </w:r>
          </w:p>
          <w:p w:rsidR="00D73D63" w:rsidRDefault="00D73D63" w:rsidP="002F3836">
            <w:pPr>
              <w:suppressAutoHyphens/>
            </w:pPr>
            <w:r>
              <w:t>Психология развития.</w:t>
            </w:r>
          </w:p>
          <w:p w:rsidR="00D73D63" w:rsidRPr="00DC11F5" w:rsidRDefault="00D73D63" w:rsidP="00443494">
            <w:pPr>
              <w:suppressAutoHyphens/>
            </w:pPr>
            <w:r>
              <w:t>Научно-исследовательская работа.</w:t>
            </w:r>
          </w:p>
        </w:tc>
        <w:tc>
          <w:tcPr>
            <w:tcW w:w="2835" w:type="dxa"/>
          </w:tcPr>
          <w:p w:rsidR="00D73D63" w:rsidRDefault="00D73D63" w:rsidP="00F81E00">
            <w:pPr>
              <w:suppressAutoHyphens/>
            </w:pPr>
            <w:r w:rsidRPr="00B13202">
              <w:t>Мониторинг качества образования</w:t>
            </w:r>
            <w:r>
              <w:t>.</w:t>
            </w:r>
          </w:p>
          <w:p w:rsidR="00D73D63" w:rsidRDefault="00D73D63" w:rsidP="00F81E00">
            <w:pPr>
              <w:suppressAutoHyphens/>
            </w:pPr>
            <w:r>
              <w:t>Научно-исследовательская работа.</w:t>
            </w:r>
          </w:p>
          <w:p w:rsidR="00D73D63" w:rsidRPr="00C52D1E" w:rsidRDefault="00D73D63" w:rsidP="00F81E00">
            <w:pPr>
              <w:suppressAutoHyphens/>
            </w:pPr>
            <w:r w:rsidRPr="00C52D1E">
              <w:t>Исследовательская деятельность обучающихся</w:t>
            </w:r>
            <w:r>
              <w:t>.</w:t>
            </w:r>
          </w:p>
          <w:p w:rsidR="00D73D63" w:rsidRPr="00DC11F5" w:rsidRDefault="00D73D63" w:rsidP="00F81E00">
            <w:pPr>
              <w:suppressAutoHyphens/>
            </w:pPr>
            <w:r w:rsidRPr="007F2736">
              <w:t>Защита выпускной квалификационной работы, включая подготовку к  защите и процедуру защиты</w:t>
            </w:r>
            <w:r>
              <w:t>.</w:t>
            </w:r>
          </w:p>
        </w:tc>
      </w:tr>
    </w:tbl>
    <w:p w:rsidR="00D73D63" w:rsidRPr="00DC11F5" w:rsidRDefault="00D73D63" w:rsidP="00E8101E">
      <w:pPr>
        <w:suppressAutoHyphens/>
        <w:ind w:firstLine="709"/>
        <w:jc w:val="both"/>
        <w:rPr>
          <w:highlight w:val="yellow"/>
        </w:rPr>
      </w:pPr>
    </w:p>
    <w:p w:rsidR="00D73D63" w:rsidRPr="00DC11F5" w:rsidRDefault="00D73D6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Default="00D73D63" w:rsidP="00E8101E">
      <w:pPr>
        <w:suppressAutoHyphens/>
        <w:ind w:firstLine="709"/>
        <w:jc w:val="both"/>
        <w:rPr>
          <w:highlight w:val="yellow"/>
        </w:rPr>
      </w:pPr>
    </w:p>
    <w:p w:rsidR="00D73D63" w:rsidRPr="00DC11F5" w:rsidRDefault="00D73D63" w:rsidP="00E8101E">
      <w:pPr>
        <w:suppressAutoHyphens/>
        <w:ind w:firstLine="709"/>
        <w:jc w:val="both"/>
        <w:rPr>
          <w:highlight w:val="yellow"/>
        </w:rPr>
      </w:pPr>
    </w:p>
    <w:p w:rsidR="00D73D63" w:rsidRPr="00DC11F5" w:rsidRDefault="00D73D63" w:rsidP="00034A75">
      <w:pPr>
        <w:pStyle w:val="a3"/>
        <w:numPr>
          <w:ilvl w:val="0"/>
          <w:numId w:val="2"/>
        </w:numPr>
        <w:jc w:val="both"/>
        <w:rPr>
          <w:b/>
          <w:i/>
        </w:rPr>
      </w:pPr>
      <w:r w:rsidRPr="00DC11F5">
        <w:rPr>
          <w:b/>
          <w:i/>
        </w:rPr>
        <w:t>Объем дисциплины</w:t>
      </w:r>
    </w:p>
    <w:p w:rsidR="00D73D63" w:rsidRPr="00DC11F5" w:rsidRDefault="00D73D6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73D63"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Формы обучения</w:t>
            </w:r>
          </w:p>
        </w:tc>
      </w:tr>
      <w:tr w:rsidR="00D73D63"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Заочная</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CE6C25">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CE6C25">
            <w:pPr>
              <w:jc w:val="center"/>
              <w:rPr>
                <w:lang w:val="en-US"/>
              </w:rPr>
            </w:pPr>
            <w:r>
              <w:rPr>
                <w:color w:val="000000"/>
              </w:rPr>
              <w:t>4/144</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color w:val="000000"/>
              </w:rPr>
            </w:pPr>
            <w:r>
              <w:rPr>
                <w:color w:val="000000"/>
              </w:rPr>
              <w:t>1 курс</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pPr>
          </w:p>
        </w:tc>
      </w:tr>
      <w:tr w:rsidR="00D73D63"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73D63" w:rsidRPr="00DC11F5" w:rsidRDefault="00D73D6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CE6C25" w:rsidRDefault="00D73D63" w:rsidP="00637074">
            <w:pPr>
              <w:jc w:val="center"/>
            </w:pPr>
            <w:r>
              <w:t>14/14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6</w:t>
            </w:r>
          </w:p>
        </w:tc>
      </w:tr>
      <w:tr w:rsidR="00D73D63" w:rsidRPr="00DC11F5">
        <w:trPr>
          <w:trHeight w:val="1"/>
        </w:trPr>
        <w:tc>
          <w:tcPr>
            <w:tcW w:w="250" w:type="dxa"/>
            <w:vMerge/>
            <w:tcBorders>
              <w:left w:val="single" w:sz="2" w:space="0" w:color="000000"/>
              <w:right w:val="single" w:sz="2" w:space="0" w:color="000000"/>
            </w:tcBorders>
            <w:shd w:val="clear" w:color="000000" w:fill="FFFFFF"/>
          </w:tcPr>
          <w:p w:rsidR="00D73D63" w:rsidRPr="00DC11F5" w:rsidRDefault="00D73D6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CE6C25">
            <w:pPr>
              <w:jc w:val="center"/>
              <w:rPr>
                <w:lang w:val="en-US"/>
              </w:rPr>
            </w:pPr>
            <w:r>
              <w:t>12/12*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14*</w:t>
            </w:r>
          </w:p>
        </w:tc>
      </w:tr>
      <w:tr w:rsidR="00D73D63" w:rsidRPr="00DC11F5">
        <w:trPr>
          <w:trHeight w:val="1"/>
        </w:trPr>
        <w:tc>
          <w:tcPr>
            <w:tcW w:w="250" w:type="dxa"/>
            <w:vMerge/>
            <w:tcBorders>
              <w:left w:val="single" w:sz="2" w:space="0" w:color="000000"/>
              <w:right w:val="single" w:sz="2" w:space="0" w:color="000000"/>
            </w:tcBorders>
            <w:shd w:val="clear" w:color="000000" w:fill="FFFFFF"/>
          </w:tcPr>
          <w:p w:rsidR="00D73D63" w:rsidRPr="00DC11F5" w:rsidRDefault="00D73D6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p>
        </w:tc>
      </w:tr>
      <w:tr w:rsidR="00D73D63" w:rsidRPr="00DC11F5">
        <w:trPr>
          <w:trHeight w:val="1"/>
        </w:trPr>
        <w:tc>
          <w:tcPr>
            <w:tcW w:w="250" w:type="dxa"/>
            <w:vMerge/>
            <w:tcBorders>
              <w:left w:val="single" w:sz="2" w:space="0" w:color="000000"/>
              <w:right w:val="single" w:sz="2" w:space="0" w:color="000000"/>
            </w:tcBorders>
            <w:shd w:val="clear" w:color="000000" w:fill="FFFFFF"/>
          </w:tcPr>
          <w:p w:rsidR="00D73D63" w:rsidRPr="00DC11F5" w:rsidRDefault="00D73D6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034A75">
            <w:pPr>
              <w:jc w:val="both"/>
            </w:pPr>
            <w:r w:rsidRPr="00DC11F5">
              <w:t>Промежуточная аттестация: зачет</w:t>
            </w:r>
            <w:r>
              <w:t xml:space="preserve">, зачет с оценкой </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pPr>
            <w:r>
              <w:t>2/2</w:t>
            </w:r>
          </w:p>
          <w:p w:rsidR="00D73D63" w:rsidRPr="00DC11F5" w:rsidRDefault="00D73D6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8</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CA6A53" w:rsidRDefault="00D73D63" w:rsidP="00CE6C25">
            <w:pPr>
              <w:jc w:val="center"/>
            </w:pPr>
            <w:r>
              <w:t>44/44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116</w:t>
            </w:r>
          </w:p>
        </w:tc>
      </w:tr>
    </w:tbl>
    <w:p w:rsidR="00D73D63" w:rsidRDefault="00D73D63" w:rsidP="0019378E">
      <w:pPr>
        <w:jc w:val="both"/>
        <w:rPr>
          <w:b/>
        </w:rPr>
      </w:pPr>
    </w:p>
    <w:p w:rsidR="00D73D63" w:rsidRPr="000401BE" w:rsidRDefault="00D73D63" w:rsidP="0019378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73D63" w:rsidRPr="00DC11F5" w:rsidRDefault="00D73D63" w:rsidP="001E43EC">
      <w:pPr>
        <w:ind w:left="360"/>
        <w:jc w:val="both"/>
      </w:pPr>
    </w:p>
    <w:p w:rsidR="00D73D63" w:rsidRPr="00DC11F5" w:rsidRDefault="00D73D6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3D63" w:rsidRPr="00DC11F5" w:rsidRDefault="00D73D63" w:rsidP="0099483A">
      <w:pPr>
        <w:pStyle w:val="a3"/>
        <w:ind w:left="502"/>
        <w:jc w:val="both"/>
        <w:rPr>
          <w:b/>
          <w:i/>
        </w:rPr>
      </w:pPr>
    </w:p>
    <w:p w:rsidR="00D73D63" w:rsidRPr="00DC11F5" w:rsidRDefault="00D73D63" w:rsidP="00034A75">
      <w:pPr>
        <w:pStyle w:val="a3"/>
        <w:ind w:left="862"/>
        <w:rPr>
          <w:b/>
        </w:rPr>
      </w:pPr>
      <w:r w:rsidRPr="00DC11F5">
        <w:rPr>
          <w:b/>
        </w:rPr>
        <w:t>4.1Распределение часов по разделам/темам и видам работы</w:t>
      </w:r>
    </w:p>
    <w:p w:rsidR="00D73D63" w:rsidRPr="00DC11F5" w:rsidRDefault="00D73D63" w:rsidP="00034A75">
      <w:pPr>
        <w:pStyle w:val="a3"/>
        <w:ind w:left="1724"/>
        <w:jc w:val="both"/>
        <w:rPr>
          <w:b/>
        </w:rPr>
      </w:pPr>
      <w:r w:rsidRPr="00DC11F5">
        <w:rPr>
          <w:b/>
        </w:rPr>
        <w:t>4.1.1Очная форма обучения</w:t>
      </w:r>
    </w:p>
    <w:p w:rsidR="00D73D63" w:rsidRPr="00DC11F5" w:rsidRDefault="00D73D6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
        <w:gridCol w:w="2508"/>
        <w:gridCol w:w="976"/>
        <w:gridCol w:w="1016"/>
        <w:gridCol w:w="813"/>
        <w:gridCol w:w="1232"/>
        <w:gridCol w:w="2142"/>
      </w:tblGrid>
      <w:tr w:rsidR="00D73D63" w:rsidRPr="00DC11F5" w:rsidTr="00153E71">
        <w:tc>
          <w:tcPr>
            <w:tcW w:w="934" w:type="dxa"/>
            <w:vMerge w:val="restart"/>
          </w:tcPr>
          <w:p w:rsidR="00D73D63" w:rsidRPr="00DC11F5" w:rsidRDefault="00D73D63" w:rsidP="00935672">
            <w:pPr>
              <w:jc w:val="center"/>
              <w:rPr>
                <w:b/>
              </w:rPr>
            </w:pPr>
          </w:p>
          <w:p w:rsidR="00D73D63" w:rsidRPr="00DC11F5" w:rsidRDefault="00D73D63" w:rsidP="00935672">
            <w:pPr>
              <w:jc w:val="center"/>
              <w:rPr>
                <w:b/>
              </w:rPr>
            </w:pPr>
            <w:r w:rsidRPr="00DC11F5">
              <w:rPr>
                <w:b/>
              </w:rPr>
              <w:t>№ п/п</w:t>
            </w:r>
          </w:p>
        </w:tc>
        <w:tc>
          <w:tcPr>
            <w:tcW w:w="2508" w:type="dxa"/>
            <w:vMerge w:val="restart"/>
          </w:tcPr>
          <w:p w:rsidR="00D73D63" w:rsidRPr="00DC11F5" w:rsidRDefault="00D73D63" w:rsidP="00935672">
            <w:pPr>
              <w:jc w:val="center"/>
              <w:rPr>
                <w:b/>
              </w:rPr>
            </w:pPr>
          </w:p>
          <w:p w:rsidR="00D73D63" w:rsidRPr="00DC11F5" w:rsidRDefault="00D73D63" w:rsidP="00935672">
            <w:pPr>
              <w:jc w:val="center"/>
              <w:rPr>
                <w:b/>
              </w:rPr>
            </w:pPr>
            <w:r w:rsidRPr="00DC11F5">
              <w:rPr>
                <w:b/>
              </w:rPr>
              <w:t>Раздел/тема</w:t>
            </w:r>
          </w:p>
        </w:tc>
        <w:tc>
          <w:tcPr>
            <w:tcW w:w="6179" w:type="dxa"/>
            <w:gridSpan w:val="5"/>
          </w:tcPr>
          <w:p w:rsidR="00D73D63" w:rsidRPr="00DC11F5" w:rsidRDefault="00D73D63" w:rsidP="00935672">
            <w:pPr>
              <w:jc w:val="center"/>
              <w:rPr>
                <w:b/>
              </w:rPr>
            </w:pPr>
            <w:r w:rsidRPr="00DC11F5">
              <w:rPr>
                <w:b/>
              </w:rPr>
              <w:t>Виды учебной работы (в часах)</w:t>
            </w:r>
          </w:p>
        </w:tc>
      </w:tr>
      <w:tr w:rsidR="00D73D63" w:rsidRPr="00DC11F5" w:rsidTr="00153E71">
        <w:tc>
          <w:tcPr>
            <w:tcW w:w="934" w:type="dxa"/>
            <w:vMerge/>
          </w:tcPr>
          <w:p w:rsidR="00D73D63" w:rsidRPr="00DC11F5" w:rsidRDefault="00D73D63" w:rsidP="00935672">
            <w:pPr>
              <w:jc w:val="center"/>
              <w:rPr>
                <w:b/>
              </w:rPr>
            </w:pPr>
          </w:p>
        </w:tc>
        <w:tc>
          <w:tcPr>
            <w:tcW w:w="2508" w:type="dxa"/>
            <w:vMerge/>
          </w:tcPr>
          <w:p w:rsidR="00D73D63" w:rsidRPr="00DC11F5" w:rsidRDefault="00D73D63" w:rsidP="00935672">
            <w:pPr>
              <w:jc w:val="center"/>
              <w:rPr>
                <w:b/>
              </w:rPr>
            </w:pPr>
          </w:p>
        </w:tc>
        <w:tc>
          <w:tcPr>
            <w:tcW w:w="4037" w:type="dxa"/>
            <w:gridSpan w:val="4"/>
          </w:tcPr>
          <w:p w:rsidR="00D73D63" w:rsidRPr="00DC11F5" w:rsidRDefault="00D73D63" w:rsidP="00935672">
            <w:pPr>
              <w:jc w:val="center"/>
              <w:rPr>
                <w:b/>
              </w:rPr>
            </w:pPr>
            <w:r w:rsidRPr="00DC11F5">
              <w:rPr>
                <w:b/>
              </w:rPr>
              <w:t>Аудиторная работа</w:t>
            </w:r>
          </w:p>
        </w:tc>
        <w:tc>
          <w:tcPr>
            <w:tcW w:w="2142" w:type="dxa"/>
            <w:vMerge w:val="restart"/>
          </w:tcPr>
          <w:p w:rsidR="00D73D63" w:rsidRPr="00DC11F5" w:rsidRDefault="00D73D63" w:rsidP="00935672">
            <w:pPr>
              <w:jc w:val="center"/>
              <w:rPr>
                <w:b/>
              </w:rPr>
            </w:pPr>
            <w:r w:rsidRPr="00DC11F5">
              <w:rPr>
                <w:b/>
              </w:rPr>
              <w:t>Самостоятельная работа</w:t>
            </w:r>
          </w:p>
        </w:tc>
      </w:tr>
      <w:tr w:rsidR="00D73D63" w:rsidRPr="00DC11F5" w:rsidTr="003A3CC3">
        <w:tc>
          <w:tcPr>
            <w:tcW w:w="934" w:type="dxa"/>
            <w:vMerge/>
          </w:tcPr>
          <w:p w:rsidR="00D73D63" w:rsidRPr="00DC11F5" w:rsidRDefault="00D73D63" w:rsidP="00935672">
            <w:pPr>
              <w:jc w:val="both"/>
            </w:pPr>
          </w:p>
        </w:tc>
        <w:tc>
          <w:tcPr>
            <w:tcW w:w="2508" w:type="dxa"/>
            <w:vMerge/>
          </w:tcPr>
          <w:p w:rsidR="00D73D63" w:rsidRPr="00DC11F5" w:rsidRDefault="00D73D63" w:rsidP="00935672">
            <w:pPr>
              <w:jc w:val="both"/>
            </w:pPr>
          </w:p>
        </w:tc>
        <w:tc>
          <w:tcPr>
            <w:tcW w:w="976" w:type="dxa"/>
          </w:tcPr>
          <w:p w:rsidR="00D73D63" w:rsidRPr="00DC11F5" w:rsidRDefault="00D73D63" w:rsidP="00935672">
            <w:pPr>
              <w:jc w:val="center"/>
              <w:rPr>
                <w:b/>
              </w:rPr>
            </w:pPr>
            <w:r w:rsidRPr="00DC11F5">
              <w:rPr>
                <w:b/>
              </w:rPr>
              <w:t>ЛЗ</w:t>
            </w:r>
          </w:p>
        </w:tc>
        <w:tc>
          <w:tcPr>
            <w:tcW w:w="1016" w:type="dxa"/>
          </w:tcPr>
          <w:p w:rsidR="00D73D63" w:rsidRPr="00DC11F5" w:rsidRDefault="00D73D63" w:rsidP="00935672">
            <w:pPr>
              <w:jc w:val="center"/>
              <w:rPr>
                <w:b/>
              </w:rPr>
            </w:pPr>
            <w:r w:rsidRPr="00DC11F5">
              <w:rPr>
                <w:b/>
              </w:rPr>
              <w:t>ПЗ</w:t>
            </w:r>
          </w:p>
        </w:tc>
        <w:tc>
          <w:tcPr>
            <w:tcW w:w="813" w:type="dxa"/>
          </w:tcPr>
          <w:p w:rsidR="00D73D63" w:rsidRPr="00DC11F5" w:rsidRDefault="00D73D63" w:rsidP="00B97BE2">
            <w:pPr>
              <w:rPr>
                <w:b/>
              </w:rPr>
            </w:pPr>
            <w:r w:rsidRPr="00DC11F5">
              <w:rPr>
                <w:b/>
              </w:rPr>
              <w:t>ЛабЗ</w:t>
            </w:r>
          </w:p>
        </w:tc>
        <w:tc>
          <w:tcPr>
            <w:tcW w:w="1232" w:type="dxa"/>
          </w:tcPr>
          <w:p w:rsidR="00D73D63" w:rsidRPr="00CD68D2" w:rsidRDefault="00D73D63" w:rsidP="00935672">
            <w:pPr>
              <w:jc w:val="both"/>
              <w:rPr>
                <w:b/>
              </w:rPr>
            </w:pPr>
            <w:r w:rsidRPr="00CD68D2">
              <w:rPr>
                <w:b/>
              </w:rPr>
              <w:t>Зачет, зачет с оценкой</w:t>
            </w:r>
          </w:p>
        </w:tc>
        <w:tc>
          <w:tcPr>
            <w:tcW w:w="2142" w:type="dxa"/>
            <w:vMerge/>
          </w:tcPr>
          <w:p w:rsidR="00D73D63" w:rsidRPr="00DC11F5" w:rsidRDefault="00D73D63" w:rsidP="00935672">
            <w:pPr>
              <w:jc w:val="both"/>
            </w:pPr>
          </w:p>
        </w:tc>
      </w:tr>
      <w:tr w:rsidR="00D73D63" w:rsidRPr="00DC11F5" w:rsidTr="003A3CC3">
        <w:tc>
          <w:tcPr>
            <w:tcW w:w="934" w:type="dxa"/>
          </w:tcPr>
          <w:p w:rsidR="00D73D63" w:rsidRPr="00DC11F5" w:rsidRDefault="00D73D63" w:rsidP="00935672">
            <w:pPr>
              <w:pStyle w:val="a3"/>
              <w:ind w:left="0"/>
              <w:jc w:val="both"/>
            </w:pPr>
          </w:p>
        </w:tc>
        <w:tc>
          <w:tcPr>
            <w:tcW w:w="2508" w:type="dxa"/>
          </w:tcPr>
          <w:p w:rsidR="00D73D63" w:rsidRPr="00300525" w:rsidRDefault="00D73D63" w:rsidP="00300525">
            <w:pPr>
              <w:jc w:val="center"/>
              <w:rPr>
                <w:b/>
              </w:rPr>
            </w:pPr>
            <w:r w:rsidRPr="00300525">
              <w:rPr>
                <w:b/>
              </w:rPr>
              <w:t>1 семестр</w:t>
            </w:r>
          </w:p>
        </w:tc>
        <w:tc>
          <w:tcPr>
            <w:tcW w:w="976" w:type="dxa"/>
          </w:tcPr>
          <w:p w:rsidR="00D73D63" w:rsidRPr="00DC11F5" w:rsidRDefault="00D73D63" w:rsidP="00935672">
            <w:pPr>
              <w:jc w:val="center"/>
            </w:pPr>
          </w:p>
        </w:tc>
        <w:tc>
          <w:tcPr>
            <w:tcW w:w="1016" w:type="dxa"/>
          </w:tcPr>
          <w:p w:rsidR="00D73D63" w:rsidRPr="00DC11F5" w:rsidRDefault="00D73D63" w:rsidP="00935672">
            <w:pPr>
              <w:jc w:val="center"/>
            </w:pPr>
          </w:p>
        </w:tc>
        <w:tc>
          <w:tcPr>
            <w:tcW w:w="813" w:type="dxa"/>
          </w:tcPr>
          <w:p w:rsidR="00D73D63" w:rsidRPr="00DC11F5" w:rsidRDefault="00D73D63" w:rsidP="00935672">
            <w:pPr>
              <w:jc w:val="center"/>
            </w:pPr>
          </w:p>
        </w:tc>
        <w:tc>
          <w:tcPr>
            <w:tcW w:w="1232" w:type="dxa"/>
          </w:tcPr>
          <w:p w:rsidR="00D73D63" w:rsidRPr="00DC11F5" w:rsidRDefault="00D73D63" w:rsidP="00935672">
            <w:pPr>
              <w:jc w:val="center"/>
            </w:pPr>
          </w:p>
        </w:tc>
        <w:tc>
          <w:tcPr>
            <w:tcW w:w="2142" w:type="dxa"/>
          </w:tcPr>
          <w:p w:rsidR="00D73D63" w:rsidRPr="00DC11F5" w:rsidRDefault="00D73D63" w:rsidP="00935672">
            <w:pPr>
              <w:jc w:val="center"/>
            </w:pPr>
          </w:p>
        </w:tc>
      </w:tr>
      <w:tr w:rsidR="00D73D63" w:rsidRPr="00DC11F5" w:rsidTr="003A3CC3">
        <w:tc>
          <w:tcPr>
            <w:tcW w:w="934" w:type="dxa"/>
          </w:tcPr>
          <w:p w:rsidR="00D73D63" w:rsidRPr="00773DBC" w:rsidRDefault="00D73D63" w:rsidP="00DC6BC1">
            <w:pPr>
              <w:pStyle w:val="a3"/>
              <w:ind w:left="0"/>
              <w:jc w:val="both"/>
            </w:pPr>
            <w:r>
              <w:t>1.</w:t>
            </w:r>
          </w:p>
        </w:tc>
        <w:tc>
          <w:tcPr>
            <w:tcW w:w="2508" w:type="dxa"/>
          </w:tcPr>
          <w:p w:rsidR="00D73D63" w:rsidRPr="009C1DB5" w:rsidRDefault="00D73D63" w:rsidP="00DC6BC1">
            <w:pPr>
              <w:jc w:val="both"/>
            </w:pPr>
            <w:r w:rsidRPr="009C1DB5">
              <w:t>Роль психологической службы в образовании.</w:t>
            </w:r>
          </w:p>
        </w:tc>
        <w:tc>
          <w:tcPr>
            <w:tcW w:w="976" w:type="dxa"/>
          </w:tcPr>
          <w:p w:rsidR="00D73D63" w:rsidRPr="00DC11F5" w:rsidRDefault="00D73D63" w:rsidP="00DC6BC1">
            <w:pPr>
              <w:jc w:val="center"/>
            </w:pPr>
            <w:r>
              <w:t>6</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14</w:t>
            </w:r>
          </w:p>
        </w:tc>
      </w:tr>
      <w:tr w:rsidR="00D73D63" w:rsidRPr="00DC11F5" w:rsidTr="003A3CC3">
        <w:tc>
          <w:tcPr>
            <w:tcW w:w="934" w:type="dxa"/>
          </w:tcPr>
          <w:p w:rsidR="00D73D63" w:rsidRPr="00773DBC" w:rsidRDefault="00D73D63" w:rsidP="00300525">
            <w:pPr>
              <w:pStyle w:val="a3"/>
              <w:ind w:left="0"/>
            </w:pPr>
            <w:r>
              <w:t>2.</w:t>
            </w:r>
          </w:p>
        </w:tc>
        <w:tc>
          <w:tcPr>
            <w:tcW w:w="2508" w:type="dxa"/>
          </w:tcPr>
          <w:p w:rsidR="00D73D63" w:rsidRPr="009C1DB5" w:rsidRDefault="00D73D63" w:rsidP="00DC6BC1">
            <w:pPr>
              <w:jc w:val="both"/>
            </w:pPr>
            <w:r w:rsidRPr="009C1DB5">
              <w:t>Становление психологической службы в системе образования России и за рубежом.</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15</w:t>
            </w:r>
          </w:p>
        </w:tc>
      </w:tr>
      <w:tr w:rsidR="00D73D63" w:rsidRPr="00DC11F5" w:rsidTr="003A3CC3">
        <w:tc>
          <w:tcPr>
            <w:tcW w:w="934" w:type="dxa"/>
          </w:tcPr>
          <w:p w:rsidR="00D73D63" w:rsidRPr="00773DBC" w:rsidRDefault="00D73D63" w:rsidP="00DC6BC1">
            <w:pPr>
              <w:pStyle w:val="a3"/>
              <w:ind w:left="0"/>
              <w:jc w:val="both"/>
            </w:pPr>
            <w:r>
              <w:t>3.</w:t>
            </w:r>
          </w:p>
        </w:tc>
        <w:tc>
          <w:tcPr>
            <w:tcW w:w="2508" w:type="dxa"/>
          </w:tcPr>
          <w:p w:rsidR="00D73D63" w:rsidRPr="009C1DB5" w:rsidRDefault="00D73D63" w:rsidP="00DC6BC1">
            <w:pPr>
              <w:jc w:val="both"/>
            </w:pPr>
            <w:r w:rsidRPr="009C1DB5">
              <w:t>Предмет и задачи психологической службы образования за рубежом</w:t>
            </w:r>
          </w:p>
        </w:tc>
        <w:tc>
          <w:tcPr>
            <w:tcW w:w="976" w:type="dxa"/>
          </w:tcPr>
          <w:p w:rsidR="00D73D63" w:rsidRPr="00DC11F5" w:rsidRDefault="00D73D63" w:rsidP="00F42120">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F42120">
            <w:pPr>
              <w:jc w:val="center"/>
            </w:pPr>
          </w:p>
        </w:tc>
        <w:tc>
          <w:tcPr>
            <w:tcW w:w="2142" w:type="dxa"/>
          </w:tcPr>
          <w:p w:rsidR="00D73D63" w:rsidRPr="00DC11F5" w:rsidRDefault="00D73D63" w:rsidP="00F42120">
            <w:pPr>
              <w:jc w:val="center"/>
            </w:pPr>
            <w:r>
              <w:t>15</w:t>
            </w: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DC6BC1">
            <w:pPr>
              <w:jc w:val="both"/>
            </w:pPr>
            <w:r w:rsidRPr="00DC11F5">
              <w:t>Промежуточная аттестация</w:t>
            </w:r>
          </w:p>
        </w:tc>
        <w:tc>
          <w:tcPr>
            <w:tcW w:w="976" w:type="dxa"/>
          </w:tcPr>
          <w:p w:rsidR="00D73D63" w:rsidRPr="00DC11F5" w:rsidRDefault="00D73D63" w:rsidP="00DC6BC1">
            <w:pPr>
              <w:jc w:val="center"/>
            </w:pPr>
          </w:p>
        </w:tc>
        <w:tc>
          <w:tcPr>
            <w:tcW w:w="1016" w:type="dxa"/>
          </w:tcPr>
          <w:p w:rsidR="00D73D63" w:rsidRPr="00DC11F5" w:rsidRDefault="00D73D63" w:rsidP="00DC6BC1">
            <w:pPr>
              <w:jc w:val="center"/>
            </w:pPr>
          </w:p>
        </w:tc>
        <w:tc>
          <w:tcPr>
            <w:tcW w:w="813" w:type="dxa"/>
          </w:tcPr>
          <w:p w:rsidR="00D73D63" w:rsidRPr="00DC11F5" w:rsidRDefault="00D73D63" w:rsidP="00DC6BC1">
            <w:pPr>
              <w:jc w:val="center"/>
            </w:pPr>
          </w:p>
        </w:tc>
        <w:tc>
          <w:tcPr>
            <w:tcW w:w="1232" w:type="dxa"/>
          </w:tcPr>
          <w:p w:rsidR="00D73D63" w:rsidRPr="00DC11F5" w:rsidRDefault="00D73D63" w:rsidP="00DC6BC1">
            <w:pPr>
              <w:jc w:val="center"/>
            </w:pPr>
          </w:p>
        </w:tc>
        <w:tc>
          <w:tcPr>
            <w:tcW w:w="2142" w:type="dxa"/>
          </w:tcPr>
          <w:p w:rsidR="00D73D63" w:rsidRPr="00DC11F5" w:rsidRDefault="00D73D63" w:rsidP="00DC6BC1">
            <w:pPr>
              <w:jc w:val="center"/>
            </w:pP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FB1CBB" w:rsidRDefault="00D73D63" w:rsidP="00DC6BC1">
            <w:pPr>
              <w:jc w:val="both"/>
              <w:rPr>
                <w:b/>
              </w:rPr>
            </w:pPr>
            <w:r w:rsidRPr="00FB1CBB">
              <w:rPr>
                <w:b/>
              </w:rPr>
              <w:t>Итого</w:t>
            </w:r>
          </w:p>
        </w:tc>
        <w:tc>
          <w:tcPr>
            <w:tcW w:w="976" w:type="dxa"/>
          </w:tcPr>
          <w:p w:rsidR="00D73D63" w:rsidRPr="00FB1CBB" w:rsidRDefault="00D73D63" w:rsidP="00DC6BC1">
            <w:pPr>
              <w:jc w:val="center"/>
              <w:rPr>
                <w:b/>
              </w:rPr>
            </w:pPr>
            <w:r w:rsidRPr="00FB1CBB">
              <w:rPr>
                <w:b/>
              </w:rPr>
              <w:t>14</w:t>
            </w:r>
          </w:p>
        </w:tc>
        <w:tc>
          <w:tcPr>
            <w:tcW w:w="1016" w:type="dxa"/>
          </w:tcPr>
          <w:p w:rsidR="00D73D63" w:rsidRPr="00FB1CBB" w:rsidRDefault="00D73D63" w:rsidP="00DC6BC1">
            <w:pPr>
              <w:jc w:val="center"/>
              <w:rPr>
                <w:b/>
              </w:rPr>
            </w:pPr>
            <w:r w:rsidRPr="00FB1CBB">
              <w:rPr>
                <w:b/>
              </w:rPr>
              <w:t>12</w:t>
            </w:r>
          </w:p>
        </w:tc>
        <w:tc>
          <w:tcPr>
            <w:tcW w:w="813" w:type="dxa"/>
          </w:tcPr>
          <w:p w:rsidR="00D73D63" w:rsidRPr="00FB1CBB" w:rsidRDefault="00D73D63" w:rsidP="00DC6BC1">
            <w:pPr>
              <w:jc w:val="center"/>
              <w:rPr>
                <w:b/>
              </w:rPr>
            </w:pPr>
          </w:p>
        </w:tc>
        <w:tc>
          <w:tcPr>
            <w:tcW w:w="1232" w:type="dxa"/>
          </w:tcPr>
          <w:p w:rsidR="00D73D63" w:rsidRPr="00FB1CBB" w:rsidRDefault="00D73D63" w:rsidP="00DC6BC1">
            <w:pPr>
              <w:jc w:val="center"/>
              <w:rPr>
                <w:b/>
              </w:rPr>
            </w:pPr>
          </w:p>
        </w:tc>
        <w:tc>
          <w:tcPr>
            <w:tcW w:w="2142" w:type="dxa"/>
          </w:tcPr>
          <w:p w:rsidR="00D73D63" w:rsidRPr="00FB1CBB" w:rsidRDefault="00D73D63" w:rsidP="00DC6BC1">
            <w:pPr>
              <w:jc w:val="center"/>
              <w:rPr>
                <w:b/>
              </w:rPr>
            </w:pPr>
            <w:r w:rsidRPr="00FB1CBB">
              <w:rPr>
                <w:b/>
              </w:rPr>
              <w:t>44</w:t>
            </w: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300525">
            <w:pPr>
              <w:jc w:val="center"/>
            </w:pPr>
            <w:r>
              <w:rPr>
                <w:b/>
              </w:rPr>
              <w:t>2</w:t>
            </w:r>
            <w:r w:rsidRPr="00300525">
              <w:rPr>
                <w:b/>
              </w:rPr>
              <w:t xml:space="preserve"> семестр</w:t>
            </w:r>
          </w:p>
        </w:tc>
        <w:tc>
          <w:tcPr>
            <w:tcW w:w="976" w:type="dxa"/>
          </w:tcPr>
          <w:p w:rsidR="00D73D63" w:rsidRPr="00DC11F5" w:rsidRDefault="00D73D63" w:rsidP="00300525">
            <w:pPr>
              <w:jc w:val="right"/>
            </w:pPr>
          </w:p>
        </w:tc>
        <w:tc>
          <w:tcPr>
            <w:tcW w:w="1016" w:type="dxa"/>
          </w:tcPr>
          <w:p w:rsidR="00D73D63" w:rsidRPr="00DC11F5" w:rsidRDefault="00D73D63" w:rsidP="00DC6BC1">
            <w:pPr>
              <w:jc w:val="center"/>
            </w:pPr>
          </w:p>
        </w:tc>
        <w:tc>
          <w:tcPr>
            <w:tcW w:w="813" w:type="dxa"/>
          </w:tcPr>
          <w:p w:rsidR="00D73D63" w:rsidRPr="00DC11F5" w:rsidRDefault="00D73D63" w:rsidP="00DC6BC1">
            <w:pPr>
              <w:jc w:val="center"/>
            </w:pPr>
          </w:p>
        </w:tc>
        <w:tc>
          <w:tcPr>
            <w:tcW w:w="1232" w:type="dxa"/>
          </w:tcPr>
          <w:p w:rsidR="00D73D63" w:rsidRPr="00DC11F5" w:rsidRDefault="00D73D63" w:rsidP="00DC6BC1">
            <w:pPr>
              <w:jc w:val="center"/>
            </w:pPr>
          </w:p>
        </w:tc>
        <w:tc>
          <w:tcPr>
            <w:tcW w:w="2142" w:type="dxa"/>
          </w:tcPr>
          <w:p w:rsidR="00D73D63" w:rsidRPr="00DC11F5" w:rsidRDefault="00D73D63" w:rsidP="00DC6BC1">
            <w:pPr>
              <w:jc w:val="center"/>
            </w:pPr>
          </w:p>
        </w:tc>
      </w:tr>
      <w:tr w:rsidR="00D73D63" w:rsidRPr="00DC11F5" w:rsidTr="003A3CC3">
        <w:tc>
          <w:tcPr>
            <w:tcW w:w="934" w:type="dxa"/>
          </w:tcPr>
          <w:p w:rsidR="00D73D63" w:rsidRPr="00773DBC" w:rsidRDefault="00D73D63" w:rsidP="00DC6BC1">
            <w:pPr>
              <w:pStyle w:val="a3"/>
              <w:ind w:left="0"/>
              <w:jc w:val="both"/>
            </w:pPr>
            <w:r>
              <w:t>4.</w:t>
            </w:r>
          </w:p>
        </w:tc>
        <w:tc>
          <w:tcPr>
            <w:tcW w:w="2508" w:type="dxa"/>
          </w:tcPr>
          <w:p w:rsidR="00D73D63" w:rsidRPr="009B366A" w:rsidRDefault="00D73D63" w:rsidP="00DC6BC1">
            <w:pPr>
              <w:jc w:val="both"/>
            </w:pPr>
            <w:r>
              <w:t>Нормативно-правовое обеспечение деятельности психолога в системе образования</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2</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773DBC" w:rsidRDefault="00D73D63" w:rsidP="00300525">
            <w:pPr>
              <w:pStyle w:val="a3"/>
              <w:ind w:left="0"/>
            </w:pPr>
            <w:r>
              <w:t>5.</w:t>
            </w:r>
          </w:p>
        </w:tc>
        <w:tc>
          <w:tcPr>
            <w:tcW w:w="2508" w:type="dxa"/>
          </w:tcPr>
          <w:p w:rsidR="00D73D63" w:rsidRDefault="00D73D63" w:rsidP="00DC6BC1">
            <w:pPr>
              <w:jc w:val="both"/>
            </w:pPr>
            <w:r>
              <w:t>Психологическое просвещение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773DBC" w:rsidRDefault="00D73D63" w:rsidP="00DC6BC1">
            <w:pPr>
              <w:pStyle w:val="a3"/>
              <w:ind w:left="0"/>
              <w:jc w:val="both"/>
            </w:pPr>
            <w:r>
              <w:t>6.</w:t>
            </w:r>
          </w:p>
        </w:tc>
        <w:tc>
          <w:tcPr>
            <w:tcW w:w="2508" w:type="dxa"/>
          </w:tcPr>
          <w:p w:rsidR="00D73D63" w:rsidRDefault="00D73D63" w:rsidP="00DC6BC1">
            <w:pPr>
              <w:jc w:val="both"/>
            </w:pPr>
            <w:r>
              <w:t>Психологическое консультирование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773DBC" w:rsidRDefault="00D73D63" w:rsidP="00DC6BC1">
            <w:pPr>
              <w:pStyle w:val="a3"/>
              <w:ind w:left="0"/>
              <w:jc w:val="both"/>
            </w:pPr>
            <w:r>
              <w:t>7.</w:t>
            </w:r>
          </w:p>
        </w:tc>
        <w:tc>
          <w:tcPr>
            <w:tcW w:w="2508" w:type="dxa"/>
          </w:tcPr>
          <w:p w:rsidR="00D73D63" w:rsidRPr="009C1DB5" w:rsidRDefault="00D73D63" w:rsidP="00DC6BC1">
            <w:pPr>
              <w:jc w:val="both"/>
            </w:pPr>
            <w:r w:rsidRPr="009C1DB5">
              <w:t>Проблемы этического характера в современной психологии</w:t>
            </w:r>
          </w:p>
        </w:tc>
        <w:tc>
          <w:tcPr>
            <w:tcW w:w="976" w:type="dxa"/>
          </w:tcPr>
          <w:p w:rsidR="00D73D63" w:rsidRPr="00DC11F5" w:rsidRDefault="00D73D63" w:rsidP="00F42120">
            <w:pPr>
              <w:jc w:val="center"/>
            </w:pPr>
            <w:r>
              <w:t>2</w:t>
            </w:r>
          </w:p>
        </w:tc>
        <w:tc>
          <w:tcPr>
            <w:tcW w:w="1016" w:type="dxa"/>
          </w:tcPr>
          <w:p w:rsidR="00D73D63" w:rsidRPr="00DC11F5" w:rsidRDefault="00D73D63" w:rsidP="00DC6BC1">
            <w:pPr>
              <w:jc w:val="center"/>
            </w:pPr>
            <w:r>
              <w:t>2</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DC6BC1">
            <w:pPr>
              <w:jc w:val="both"/>
            </w:pPr>
            <w:r w:rsidRPr="00DC11F5">
              <w:t>Промежуточная аттестация</w:t>
            </w:r>
          </w:p>
        </w:tc>
        <w:tc>
          <w:tcPr>
            <w:tcW w:w="976" w:type="dxa"/>
          </w:tcPr>
          <w:p w:rsidR="00D73D63" w:rsidRPr="00DC11F5" w:rsidRDefault="00D73D63" w:rsidP="00DC6BC1">
            <w:pPr>
              <w:jc w:val="center"/>
            </w:pPr>
          </w:p>
        </w:tc>
        <w:tc>
          <w:tcPr>
            <w:tcW w:w="1016" w:type="dxa"/>
          </w:tcPr>
          <w:p w:rsidR="00D73D63" w:rsidRPr="00DC11F5" w:rsidRDefault="00D73D63" w:rsidP="00DC6BC1">
            <w:pPr>
              <w:jc w:val="center"/>
            </w:pPr>
          </w:p>
        </w:tc>
        <w:tc>
          <w:tcPr>
            <w:tcW w:w="813" w:type="dxa"/>
          </w:tcPr>
          <w:p w:rsidR="00D73D63" w:rsidRPr="00DC11F5" w:rsidRDefault="00D73D63" w:rsidP="00DC6BC1">
            <w:pPr>
              <w:jc w:val="center"/>
            </w:pPr>
          </w:p>
        </w:tc>
        <w:tc>
          <w:tcPr>
            <w:tcW w:w="1232" w:type="dxa"/>
          </w:tcPr>
          <w:p w:rsidR="00D73D63" w:rsidRPr="00DC11F5" w:rsidRDefault="00D73D63" w:rsidP="00DC6BC1">
            <w:pPr>
              <w:jc w:val="center"/>
            </w:pPr>
          </w:p>
        </w:tc>
        <w:tc>
          <w:tcPr>
            <w:tcW w:w="2142" w:type="dxa"/>
          </w:tcPr>
          <w:p w:rsidR="00D73D63" w:rsidRPr="00DC11F5" w:rsidRDefault="00D73D63" w:rsidP="00DC6BC1">
            <w:pPr>
              <w:jc w:val="center"/>
            </w:pP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DC6BC1">
            <w:pPr>
              <w:jc w:val="both"/>
            </w:pPr>
            <w:r w:rsidRPr="00DC11F5">
              <w:t xml:space="preserve">Итого </w:t>
            </w:r>
          </w:p>
        </w:tc>
        <w:tc>
          <w:tcPr>
            <w:tcW w:w="976" w:type="dxa"/>
          </w:tcPr>
          <w:p w:rsidR="00D73D63" w:rsidRPr="00DC11F5" w:rsidRDefault="00D73D63" w:rsidP="00DC6BC1">
            <w:pPr>
              <w:jc w:val="center"/>
            </w:pPr>
            <w:r>
              <w:t>14</w:t>
            </w:r>
          </w:p>
        </w:tc>
        <w:tc>
          <w:tcPr>
            <w:tcW w:w="1016" w:type="dxa"/>
          </w:tcPr>
          <w:p w:rsidR="00D73D63" w:rsidRPr="00DC11F5" w:rsidRDefault="00D73D63" w:rsidP="005819FA">
            <w:pPr>
              <w:jc w:val="center"/>
            </w:pPr>
            <w:r>
              <w:t>12</w:t>
            </w:r>
          </w:p>
        </w:tc>
        <w:tc>
          <w:tcPr>
            <w:tcW w:w="813" w:type="dxa"/>
          </w:tcPr>
          <w:p w:rsidR="00D73D63" w:rsidRPr="00DC11F5" w:rsidRDefault="00D73D63" w:rsidP="00DC6BC1">
            <w:pPr>
              <w:jc w:val="center"/>
            </w:pPr>
          </w:p>
        </w:tc>
        <w:tc>
          <w:tcPr>
            <w:tcW w:w="1232" w:type="dxa"/>
          </w:tcPr>
          <w:p w:rsidR="00D73D63" w:rsidRDefault="00D73D63" w:rsidP="00F42120">
            <w:pPr>
              <w:jc w:val="center"/>
            </w:pPr>
          </w:p>
        </w:tc>
        <w:tc>
          <w:tcPr>
            <w:tcW w:w="2142" w:type="dxa"/>
          </w:tcPr>
          <w:p w:rsidR="00D73D63" w:rsidRPr="00DC11F5" w:rsidRDefault="00D73D63" w:rsidP="00F42120">
            <w:pPr>
              <w:jc w:val="center"/>
            </w:pPr>
            <w:r>
              <w:t>44</w:t>
            </w:r>
          </w:p>
        </w:tc>
      </w:tr>
    </w:tbl>
    <w:p w:rsidR="00D73D63" w:rsidRDefault="00D73D63" w:rsidP="00493B6F">
      <w:pPr>
        <w:autoSpaceDE w:val="0"/>
        <w:autoSpaceDN w:val="0"/>
        <w:adjustRightInd w:val="0"/>
        <w:ind w:left="360"/>
        <w:jc w:val="both"/>
      </w:pPr>
      <w:r w:rsidRPr="00DC11F5">
        <w:rPr>
          <w:lang w:val="en-US"/>
        </w:rPr>
        <w:t xml:space="preserve">*- </w:t>
      </w:r>
      <w:r>
        <w:t>в интерактивной форме</w:t>
      </w:r>
    </w:p>
    <w:p w:rsidR="00D73D63" w:rsidRDefault="00D73D63" w:rsidP="00D00133">
      <w:pPr>
        <w:autoSpaceDE w:val="0"/>
        <w:autoSpaceDN w:val="0"/>
        <w:adjustRightInd w:val="0"/>
        <w:ind w:left="360"/>
        <w:jc w:val="both"/>
      </w:pPr>
    </w:p>
    <w:p w:rsidR="00D73D63" w:rsidRPr="00DC11F5" w:rsidRDefault="00D73D63" w:rsidP="00D00133">
      <w:pPr>
        <w:autoSpaceDE w:val="0"/>
        <w:autoSpaceDN w:val="0"/>
        <w:adjustRightInd w:val="0"/>
        <w:ind w:left="360"/>
        <w:jc w:val="both"/>
      </w:pPr>
    </w:p>
    <w:p w:rsidR="00D73D63" w:rsidRPr="00DC11F5" w:rsidRDefault="00D73D63" w:rsidP="00DC6BC1">
      <w:pPr>
        <w:pStyle w:val="a3"/>
        <w:numPr>
          <w:ilvl w:val="2"/>
          <w:numId w:val="5"/>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
        <w:gridCol w:w="2508"/>
        <w:gridCol w:w="976"/>
        <w:gridCol w:w="1016"/>
        <w:gridCol w:w="813"/>
        <w:gridCol w:w="1232"/>
        <w:gridCol w:w="2142"/>
      </w:tblGrid>
      <w:tr w:rsidR="00D73D63" w:rsidRPr="00DC11F5" w:rsidTr="00153E71">
        <w:tc>
          <w:tcPr>
            <w:tcW w:w="934" w:type="dxa"/>
            <w:vMerge w:val="restart"/>
          </w:tcPr>
          <w:p w:rsidR="00D73D63" w:rsidRPr="00DC11F5" w:rsidRDefault="00D73D63" w:rsidP="00153E71">
            <w:pPr>
              <w:jc w:val="center"/>
              <w:rPr>
                <w:b/>
              </w:rPr>
            </w:pPr>
          </w:p>
          <w:p w:rsidR="00D73D63" w:rsidRPr="00DC11F5" w:rsidRDefault="00D73D63" w:rsidP="00153E71">
            <w:pPr>
              <w:jc w:val="center"/>
              <w:rPr>
                <w:b/>
              </w:rPr>
            </w:pPr>
            <w:r w:rsidRPr="00DC11F5">
              <w:rPr>
                <w:b/>
              </w:rPr>
              <w:t>№ п/п</w:t>
            </w:r>
          </w:p>
        </w:tc>
        <w:tc>
          <w:tcPr>
            <w:tcW w:w="2508" w:type="dxa"/>
            <w:vMerge w:val="restart"/>
          </w:tcPr>
          <w:p w:rsidR="00D73D63" w:rsidRPr="00DC11F5" w:rsidRDefault="00D73D63" w:rsidP="00153E71">
            <w:pPr>
              <w:jc w:val="center"/>
              <w:rPr>
                <w:b/>
              </w:rPr>
            </w:pPr>
          </w:p>
          <w:p w:rsidR="00D73D63" w:rsidRPr="00DC11F5" w:rsidRDefault="00D73D63" w:rsidP="00153E71">
            <w:pPr>
              <w:jc w:val="center"/>
              <w:rPr>
                <w:b/>
              </w:rPr>
            </w:pPr>
            <w:r w:rsidRPr="00DC11F5">
              <w:rPr>
                <w:b/>
              </w:rPr>
              <w:t>Раздел/тема</w:t>
            </w:r>
          </w:p>
        </w:tc>
        <w:tc>
          <w:tcPr>
            <w:tcW w:w="6179" w:type="dxa"/>
            <w:gridSpan w:val="5"/>
          </w:tcPr>
          <w:p w:rsidR="00D73D63" w:rsidRPr="00DC11F5" w:rsidRDefault="00D73D63" w:rsidP="00153E71">
            <w:pPr>
              <w:jc w:val="center"/>
              <w:rPr>
                <w:b/>
              </w:rPr>
            </w:pPr>
            <w:r w:rsidRPr="00DC11F5">
              <w:rPr>
                <w:b/>
              </w:rPr>
              <w:t>Виды учебной работы (в часах)</w:t>
            </w:r>
          </w:p>
        </w:tc>
      </w:tr>
      <w:tr w:rsidR="00D73D63" w:rsidRPr="00DC11F5" w:rsidTr="00153E71">
        <w:tc>
          <w:tcPr>
            <w:tcW w:w="934" w:type="dxa"/>
            <w:vMerge/>
          </w:tcPr>
          <w:p w:rsidR="00D73D63" w:rsidRPr="00DC11F5" w:rsidRDefault="00D73D63" w:rsidP="00153E71">
            <w:pPr>
              <w:jc w:val="center"/>
              <w:rPr>
                <w:b/>
              </w:rPr>
            </w:pPr>
          </w:p>
        </w:tc>
        <w:tc>
          <w:tcPr>
            <w:tcW w:w="2508" w:type="dxa"/>
            <w:vMerge/>
          </w:tcPr>
          <w:p w:rsidR="00D73D63" w:rsidRPr="00DC11F5" w:rsidRDefault="00D73D63" w:rsidP="00153E71">
            <w:pPr>
              <w:jc w:val="center"/>
              <w:rPr>
                <w:b/>
              </w:rPr>
            </w:pPr>
          </w:p>
        </w:tc>
        <w:tc>
          <w:tcPr>
            <w:tcW w:w="4037" w:type="dxa"/>
            <w:gridSpan w:val="4"/>
          </w:tcPr>
          <w:p w:rsidR="00D73D63" w:rsidRPr="00DC11F5" w:rsidRDefault="00D73D63" w:rsidP="00153E71">
            <w:pPr>
              <w:jc w:val="center"/>
              <w:rPr>
                <w:b/>
              </w:rPr>
            </w:pPr>
            <w:r w:rsidRPr="00DC11F5">
              <w:rPr>
                <w:b/>
              </w:rPr>
              <w:t>Аудиторная работа</w:t>
            </w:r>
          </w:p>
        </w:tc>
        <w:tc>
          <w:tcPr>
            <w:tcW w:w="2142" w:type="dxa"/>
            <w:vMerge w:val="restart"/>
          </w:tcPr>
          <w:p w:rsidR="00D73D63" w:rsidRPr="00DC11F5" w:rsidRDefault="00D73D63" w:rsidP="00153E71">
            <w:pPr>
              <w:jc w:val="center"/>
              <w:rPr>
                <w:b/>
              </w:rPr>
            </w:pPr>
            <w:r w:rsidRPr="00DC11F5">
              <w:rPr>
                <w:b/>
              </w:rPr>
              <w:t>Самостоятельная работа</w:t>
            </w:r>
          </w:p>
        </w:tc>
      </w:tr>
      <w:tr w:rsidR="00D73D63" w:rsidRPr="00DC11F5" w:rsidTr="00153E71">
        <w:tc>
          <w:tcPr>
            <w:tcW w:w="934" w:type="dxa"/>
            <w:vMerge/>
          </w:tcPr>
          <w:p w:rsidR="00D73D63" w:rsidRPr="00DC11F5" w:rsidRDefault="00D73D63" w:rsidP="00153E71">
            <w:pPr>
              <w:jc w:val="both"/>
            </w:pPr>
          </w:p>
        </w:tc>
        <w:tc>
          <w:tcPr>
            <w:tcW w:w="2508" w:type="dxa"/>
            <w:vMerge/>
          </w:tcPr>
          <w:p w:rsidR="00D73D63" w:rsidRPr="00DC11F5" w:rsidRDefault="00D73D63" w:rsidP="00153E71">
            <w:pPr>
              <w:jc w:val="both"/>
            </w:pPr>
          </w:p>
        </w:tc>
        <w:tc>
          <w:tcPr>
            <w:tcW w:w="976" w:type="dxa"/>
          </w:tcPr>
          <w:p w:rsidR="00D73D63" w:rsidRPr="00DC11F5" w:rsidRDefault="00D73D63" w:rsidP="00153E71">
            <w:pPr>
              <w:jc w:val="center"/>
              <w:rPr>
                <w:b/>
              </w:rPr>
            </w:pPr>
            <w:r w:rsidRPr="00DC11F5">
              <w:rPr>
                <w:b/>
              </w:rPr>
              <w:t>ЛЗ</w:t>
            </w:r>
          </w:p>
        </w:tc>
        <w:tc>
          <w:tcPr>
            <w:tcW w:w="1016" w:type="dxa"/>
          </w:tcPr>
          <w:p w:rsidR="00D73D63" w:rsidRPr="00DC11F5" w:rsidRDefault="00D73D63" w:rsidP="00153E71">
            <w:pPr>
              <w:jc w:val="center"/>
              <w:rPr>
                <w:b/>
              </w:rPr>
            </w:pPr>
            <w:r w:rsidRPr="00DC11F5">
              <w:rPr>
                <w:b/>
              </w:rPr>
              <w:t>ПЗ</w:t>
            </w:r>
          </w:p>
        </w:tc>
        <w:tc>
          <w:tcPr>
            <w:tcW w:w="813" w:type="dxa"/>
          </w:tcPr>
          <w:p w:rsidR="00D73D63" w:rsidRPr="00DC11F5" w:rsidRDefault="00D73D63" w:rsidP="00153E71">
            <w:pPr>
              <w:rPr>
                <w:b/>
              </w:rPr>
            </w:pPr>
            <w:r w:rsidRPr="00DC11F5">
              <w:rPr>
                <w:b/>
              </w:rPr>
              <w:t>ЛабЗ</w:t>
            </w:r>
          </w:p>
        </w:tc>
        <w:tc>
          <w:tcPr>
            <w:tcW w:w="1232" w:type="dxa"/>
          </w:tcPr>
          <w:p w:rsidR="00D73D63" w:rsidRPr="00CD68D2" w:rsidRDefault="00D73D63" w:rsidP="00153E71">
            <w:pPr>
              <w:jc w:val="both"/>
              <w:rPr>
                <w:b/>
              </w:rPr>
            </w:pPr>
            <w:r w:rsidRPr="00CD68D2">
              <w:rPr>
                <w:b/>
              </w:rPr>
              <w:t>Зачет, зачет с оценкой</w:t>
            </w:r>
          </w:p>
        </w:tc>
        <w:tc>
          <w:tcPr>
            <w:tcW w:w="2142" w:type="dxa"/>
            <w:vMerge/>
          </w:tcPr>
          <w:p w:rsidR="00D73D63" w:rsidRPr="00DC11F5" w:rsidRDefault="00D73D63" w:rsidP="00153E71">
            <w:pPr>
              <w:jc w:val="both"/>
            </w:pP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300525" w:rsidRDefault="00D73D63" w:rsidP="00153E71">
            <w:pPr>
              <w:jc w:val="center"/>
              <w:rPr>
                <w:b/>
              </w:rPr>
            </w:pPr>
            <w:r w:rsidRPr="00300525">
              <w:rPr>
                <w:b/>
              </w:rPr>
              <w:t>1 семестр</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p>
        </w:tc>
      </w:tr>
      <w:tr w:rsidR="00D73D63" w:rsidRPr="00DC11F5" w:rsidTr="00153E71">
        <w:tc>
          <w:tcPr>
            <w:tcW w:w="934" w:type="dxa"/>
          </w:tcPr>
          <w:p w:rsidR="00D73D63" w:rsidRPr="00773DBC" w:rsidRDefault="00D73D63" w:rsidP="00153E71">
            <w:pPr>
              <w:pStyle w:val="a3"/>
              <w:ind w:left="0"/>
              <w:jc w:val="both"/>
            </w:pPr>
            <w:r>
              <w:t>1.</w:t>
            </w:r>
          </w:p>
        </w:tc>
        <w:tc>
          <w:tcPr>
            <w:tcW w:w="2508" w:type="dxa"/>
          </w:tcPr>
          <w:p w:rsidR="00D73D63" w:rsidRPr="009C1DB5" w:rsidRDefault="00D73D63" w:rsidP="00153E71">
            <w:pPr>
              <w:jc w:val="both"/>
            </w:pPr>
            <w:r w:rsidRPr="009C1DB5">
              <w:t>Роль психологической службы в образовании.</w:t>
            </w:r>
          </w:p>
        </w:tc>
        <w:tc>
          <w:tcPr>
            <w:tcW w:w="976" w:type="dxa"/>
          </w:tcPr>
          <w:p w:rsidR="00D73D63" w:rsidRPr="00DC11F5" w:rsidRDefault="00D73D63" w:rsidP="00153E71">
            <w:pPr>
              <w:jc w:val="center"/>
            </w:pPr>
            <w:r>
              <w:t>2</w:t>
            </w: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20</w:t>
            </w:r>
          </w:p>
        </w:tc>
      </w:tr>
      <w:tr w:rsidR="00D73D63" w:rsidRPr="00DC11F5" w:rsidTr="00153E71">
        <w:tc>
          <w:tcPr>
            <w:tcW w:w="934" w:type="dxa"/>
          </w:tcPr>
          <w:p w:rsidR="00D73D63" w:rsidRPr="00773DBC" w:rsidRDefault="00D73D63" w:rsidP="00153E71">
            <w:pPr>
              <w:pStyle w:val="a3"/>
              <w:ind w:left="0"/>
            </w:pPr>
            <w:r>
              <w:t>2.</w:t>
            </w:r>
          </w:p>
        </w:tc>
        <w:tc>
          <w:tcPr>
            <w:tcW w:w="2508" w:type="dxa"/>
          </w:tcPr>
          <w:p w:rsidR="00D73D63" w:rsidRPr="009C1DB5" w:rsidRDefault="00D73D63" w:rsidP="00153E71">
            <w:pPr>
              <w:jc w:val="both"/>
            </w:pPr>
            <w:r w:rsidRPr="009C1DB5">
              <w:t>Становление психологической службы в системе образования России и за рубежом.</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20</w:t>
            </w:r>
          </w:p>
        </w:tc>
      </w:tr>
      <w:tr w:rsidR="00D73D63" w:rsidRPr="00DC11F5" w:rsidTr="00153E71">
        <w:tc>
          <w:tcPr>
            <w:tcW w:w="934" w:type="dxa"/>
          </w:tcPr>
          <w:p w:rsidR="00D73D63" w:rsidRPr="00773DBC" w:rsidRDefault="00D73D63" w:rsidP="00153E71">
            <w:pPr>
              <w:pStyle w:val="a3"/>
              <w:ind w:left="0"/>
              <w:jc w:val="both"/>
            </w:pPr>
            <w:r>
              <w:t>3.</w:t>
            </w:r>
          </w:p>
        </w:tc>
        <w:tc>
          <w:tcPr>
            <w:tcW w:w="2508" w:type="dxa"/>
          </w:tcPr>
          <w:p w:rsidR="00D73D63" w:rsidRPr="009C1DB5" w:rsidRDefault="00D73D63" w:rsidP="00153E71">
            <w:pPr>
              <w:jc w:val="both"/>
            </w:pPr>
            <w:r w:rsidRPr="009C1DB5">
              <w:t>Предмет и задачи психологической службы образования за рубежом</w:t>
            </w:r>
          </w:p>
        </w:tc>
        <w:tc>
          <w:tcPr>
            <w:tcW w:w="976" w:type="dxa"/>
          </w:tcPr>
          <w:p w:rsidR="00D73D63" w:rsidRPr="00DC11F5" w:rsidRDefault="00D73D63" w:rsidP="00153E71">
            <w:pPr>
              <w:jc w:val="center"/>
            </w:pPr>
            <w:r>
              <w:t>2</w:t>
            </w: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18</w:t>
            </w: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both"/>
            </w:pPr>
            <w:r w:rsidRPr="00DC11F5">
              <w:t>Промежуточная аттестация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r>
              <w:t>4</w:t>
            </w:r>
          </w:p>
        </w:tc>
        <w:tc>
          <w:tcPr>
            <w:tcW w:w="2142" w:type="dxa"/>
          </w:tcPr>
          <w:p w:rsidR="00D73D63" w:rsidRPr="00DC11F5" w:rsidRDefault="00D73D63" w:rsidP="00153E71">
            <w:pPr>
              <w:jc w:val="center"/>
            </w:pP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both"/>
            </w:pPr>
            <w:r>
              <w:t>Итого</w:t>
            </w:r>
          </w:p>
        </w:tc>
        <w:tc>
          <w:tcPr>
            <w:tcW w:w="976" w:type="dxa"/>
          </w:tcPr>
          <w:p w:rsidR="00D73D63" w:rsidRPr="00DC11F5" w:rsidRDefault="00D73D63" w:rsidP="00153E71">
            <w:pPr>
              <w:jc w:val="center"/>
            </w:pPr>
            <w:r>
              <w:t>4</w:t>
            </w:r>
          </w:p>
        </w:tc>
        <w:tc>
          <w:tcPr>
            <w:tcW w:w="1016" w:type="dxa"/>
          </w:tcPr>
          <w:p w:rsidR="00D73D63" w:rsidRPr="00DC11F5" w:rsidRDefault="00D73D63" w:rsidP="00153E71">
            <w:pPr>
              <w:jc w:val="center"/>
            </w:pPr>
            <w:r>
              <w:t>6</w:t>
            </w: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r>
              <w:t>58</w:t>
            </w: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center"/>
            </w:pPr>
            <w:r>
              <w:rPr>
                <w:b/>
              </w:rPr>
              <w:t>2</w:t>
            </w:r>
            <w:r w:rsidRPr="00300525">
              <w:rPr>
                <w:b/>
              </w:rPr>
              <w:t xml:space="preserve"> семестр</w:t>
            </w:r>
          </w:p>
        </w:tc>
        <w:tc>
          <w:tcPr>
            <w:tcW w:w="976" w:type="dxa"/>
          </w:tcPr>
          <w:p w:rsidR="00D73D63" w:rsidRPr="00DC11F5" w:rsidRDefault="00D73D63" w:rsidP="00153E71">
            <w:pPr>
              <w:jc w:val="right"/>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p>
        </w:tc>
      </w:tr>
      <w:tr w:rsidR="00D73D63" w:rsidRPr="00DC11F5" w:rsidTr="00153E71">
        <w:tc>
          <w:tcPr>
            <w:tcW w:w="934" w:type="dxa"/>
          </w:tcPr>
          <w:p w:rsidR="00D73D63" w:rsidRPr="00773DBC" w:rsidRDefault="00D73D63" w:rsidP="00153E71">
            <w:pPr>
              <w:pStyle w:val="a3"/>
              <w:ind w:left="0"/>
              <w:jc w:val="both"/>
            </w:pPr>
            <w:r>
              <w:t>4.</w:t>
            </w:r>
          </w:p>
        </w:tc>
        <w:tc>
          <w:tcPr>
            <w:tcW w:w="2508" w:type="dxa"/>
          </w:tcPr>
          <w:p w:rsidR="00D73D63" w:rsidRPr="009B366A" w:rsidRDefault="00D73D63" w:rsidP="00153E71">
            <w:pPr>
              <w:jc w:val="both"/>
            </w:pPr>
            <w:r>
              <w:t>Нормативно-правовое обеспечение деятельности психолога в системе образования</w:t>
            </w:r>
          </w:p>
        </w:tc>
        <w:tc>
          <w:tcPr>
            <w:tcW w:w="976" w:type="dxa"/>
          </w:tcPr>
          <w:p w:rsidR="00D73D63" w:rsidRPr="00DC11F5" w:rsidRDefault="00D73D63" w:rsidP="00153E71">
            <w:pPr>
              <w:jc w:val="center"/>
            </w:pPr>
            <w:r>
              <w:t>2</w:t>
            </w: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15</w:t>
            </w:r>
          </w:p>
        </w:tc>
      </w:tr>
      <w:tr w:rsidR="00D73D63" w:rsidRPr="00DC11F5" w:rsidTr="00153E71">
        <w:tc>
          <w:tcPr>
            <w:tcW w:w="934" w:type="dxa"/>
          </w:tcPr>
          <w:p w:rsidR="00D73D63" w:rsidRPr="00773DBC" w:rsidRDefault="00D73D63" w:rsidP="00153E71">
            <w:pPr>
              <w:pStyle w:val="a3"/>
              <w:ind w:left="0"/>
            </w:pPr>
            <w:r>
              <w:t>5.</w:t>
            </w:r>
          </w:p>
        </w:tc>
        <w:tc>
          <w:tcPr>
            <w:tcW w:w="2508" w:type="dxa"/>
          </w:tcPr>
          <w:p w:rsidR="00D73D63" w:rsidRDefault="00D73D63" w:rsidP="00153E71">
            <w:pPr>
              <w:jc w:val="both"/>
            </w:pPr>
            <w:r>
              <w:t>Психологическое просвещение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15</w:t>
            </w:r>
          </w:p>
        </w:tc>
      </w:tr>
      <w:tr w:rsidR="00D73D63" w:rsidRPr="00DC11F5" w:rsidTr="00153E71">
        <w:tc>
          <w:tcPr>
            <w:tcW w:w="934" w:type="dxa"/>
          </w:tcPr>
          <w:p w:rsidR="00D73D63" w:rsidRPr="00773DBC" w:rsidRDefault="00D73D63" w:rsidP="00153E71">
            <w:pPr>
              <w:pStyle w:val="a3"/>
              <w:ind w:left="0"/>
              <w:jc w:val="both"/>
            </w:pPr>
            <w:r>
              <w:t>6.</w:t>
            </w:r>
          </w:p>
        </w:tc>
        <w:tc>
          <w:tcPr>
            <w:tcW w:w="2508" w:type="dxa"/>
          </w:tcPr>
          <w:p w:rsidR="00D73D63" w:rsidRDefault="00D73D63" w:rsidP="00153E71">
            <w:pPr>
              <w:jc w:val="both"/>
            </w:pPr>
            <w:r>
              <w:t>Психологическое консультирование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15</w:t>
            </w:r>
          </w:p>
        </w:tc>
      </w:tr>
      <w:tr w:rsidR="00D73D63" w:rsidRPr="00DC11F5" w:rsidTr="00153E71">
        <w:tc>
          <w:tcPr>
            <w:tcW w:w="934" w:type="dxa"/>
          </w:tcPr>
          <w:p w:rsidR="00D73D63" w:rsidRPr="00773DBC" w:rsidRDefault="00D73D63" w:rsidP="00153E71">
            <w:pPr>
              <w:pStyle w:val="a3"/>
              <w:ind w:left="0"/>
              <w:jc w:val="both"/>
            </w:pPr>
            <w:r>
              <w:t>7.</w:t>
            </w:r>
          </w:p>
        </w:tc>
        <w:tc>
          <w:tcPr>
            <w:tcW w:w="2508" w:type="dxa"/>
          </w:tcPr>
          <w:p w:rsidR="00D73D63" w:rsidRPr="009C1DB5" w:rsidRDefault="00D73D63" w:rsidP="00153E71">
            <w:pPr>
              <w:jc w:val="both"/>
            </w:pPr>
            <w:r w:rsidRPr="009C1DB5">
              <w:t>Проблемы этического характера в современной психологии</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13</w:t>
            </w: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both"/>
            </w:pPr>
            <w:r w:rsidRPr="00DC11F5">
              <w:t>Промежуточная аттестация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493B6F" w:rsidRDefault="00D73D63" w:rsidP="00153E71">
            <w:pPr>
              <w:jc w:val="both"/>
              <w:rPr>
                <w:b/>
              </w:rPr>
            </w:pPr>
            <w:r w:rsidRPr="00493B6F">
              <w:rPr>
                <w:b/>
              </w:rPr>
              <w:t xml:space="preserve">Итого </w:t>
            </w:r>
          </w:p>
        </w:tc>
        <w:tc>
          <w:tcPr>
            <w:tcW w:w="976" w:type="dxa"/>
          </w:tcPr>
          <w:p w:rsidR="00D73D63" w:rsidRPr="00493B6F" w:rsidRDefault="00D73D63" w:rsidP="00153E71">
            <w:pPr>
              <w:jc w:val="center"/>
              <w:rPr>
                <w:b/>
              </w:rPr>
            </w:pPr>
            <w:r w:rsidRPr="00493B6F">
              <w:rPr>
                <w:b/>
              </w:rPr>
              <w:t>6</w:t>
            </w:r>
          </w:p>
        </w:tc>
        <w:tc>
          <w:tcPr>
            <w:tcW w:w="1016" w:type="dxa"/>
          </w:tcPr>
          <w:p w:rsidR="00D73D63" w:rsidRPr="00493B6F" w:rsidRDefault="00D73D63" w:rsidP="00153E71">
            <w:pPr>
              <w:jc w:val="center"/>
              <w:rPr>
                <w:b/>
              </w:rPr>
            </w:pPr>
            <w:r w:rsidRPr="00493B6F">
              <w:rPr>
                <w:b/>
              </w:rPr>
              <w:t>14</w:t>
            </w:r>
          </w:p>
        </w:tc>
        <w:tc>
          <w:tcPr>
            <w:tcW w:w="813" w:type="dxa"/>
          </w:tcPr>
          <w:p w:rsidR="00D73D63" w:rsidRPr="00493B6F" w:rsidRDefault="00D73D63" w:rsidP="00153E71">
            <w:pPr>
              <w:jc w:val="center"/>
              <w:rPr>
                <w:b/>
              </w:rPr>
            </w:pPr>
          </w:p>
        </w:tc>
        <w:tc>
          <w:tcPr>
            <w:tcW w:w="1232" w:type="dxa"/>
          </w:tcPr>
          <w:p w:rsidR="00D73D63" w:rsidRPr="00493B6F" w:rsidRDefault="00D73D63" w:rsidP="00153E71">
            <w:pPr>
              <w:jc w:val="center"/>
              <w:rPr>
                <w:b/>
              </w:rPr>
            </w:pPr>
          </w:p>
        </w:tc>
        <w:tc>
          <w:tcPr>
            <w:tcW w:w="2142" w:type="dxa"/>
          </w:tcPr>
          <w:p w:rsidR="00D73D63" w:rsidRPr="00493B6F" w:rsidRDefault="00D73D63" w:rsidP="00153E71">
            <w:pPr>
              <w:jc w:val="center"/>
              <w:rPr>
                <w:b/>
              </w:rPr>
            </w:pPr>
            <w:r w:rsidRPr="00493B6F">
              <w:rPr>
                <w:b/>
              </w:rPr>
              <w:t>116</w:t>
            </w:r>
          </w:p>
        </w:tc>
      </w:tr>
    </w:tbl>
    <w:p w:rsidR="00D73D63" w:rsidRDefault="00D73D63" w:rsidP="009B62E9">
      <w:pPr>
        <w:autoSpaceDE w:val="0"/>
        <w:autoSpaceDN w:val="0"/>
        <w:adjustRightInd w:val="0"/>
        <w:ind w:left="480"/>
        <w:jc w:val="both"/>
      </w:pPr>
      <w:r w:rsidRPr="00DC11F5">
        <w:rPr>
          <w:lang w:val="en-US"/>
        </w:rPr>
        <w:t xml:space="preserve">*- </w:t>
      </w:r>
      <w:r w:rsidRPr="00DC11F5">
        <w:t>в интерактивной форме</w:t>
      </w:r>
    </w:p>
    <w:p w:rsidR="00D73D63" w:rsidRPr="00B96D2D" w:rsidRDefault="00D73D63" w:rsidP="00D00133">
      <w:pPr>
        <w:autoSpaceDE w:val="0"/>
        <w:autoSpaceDN w:val="0"/>
        <w:adjustRightInd w:val="0"/>
        <w:jc w:val="both"/>
      </w:pPr>
    </w:p>
    <w:p w:rsidR="00D73D63" w:rsidRPr="00DC11F5" w:rsidRDefault="00D73D63" w:rsidP="00DC6BC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73D63" w:rsidRPr="00DC11F5" w:rsidRDefault="00D73D63" w:rsidP="00DC6BC1">
      <w:pPr>
        <w:numPr>
          <w:ilvl w:val="2"/>
          <w:numId w:val="6"/>
        </w:numPr>
        <w:autoSpaceDE w:val="0"/>
        <w:autoSpaceDN w:val="0"/>
        <w:adjustRightInd w:val="0"/>
        <w:rPr>
          <w:b/>
        </w:rPr>
      </w:pPr>
      <w:r w:rsidRPr="00DC11F5">
        <w:rPr>
          <w:b/>
        </w:rPr>
        <w:t>Содержание лекционного курса</w:t>
      </w:r>
    </w:p>
    <w:p w:rsidR="00D73D63" w:rsidRPr="00DC11F5" w:rsidRDefault="00D73D6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3D63" w:rsidRPr="00DC11F5">
        <w:tc>
          <w:tcPr>
            <w:tcW w:w="817" w:type="dxa"/>
          </w:tcPr>
          <w:p w:rsidR="00D73D63" w:rsidRPr="00DC11F5" w:rsidRDefault="00D73D63" w:rsidP="00935672">
            <w:pPr>
              <w:jc w:val="center"/>
              <w:rPr>
                <w:b/>
              </w:rPr>
            </w:pPr>
            <w:r w:rsidRPr="00DC11F5">
              <w:rPr>
                <w:b/>
              </w:rPr>
              <w:t>№ п/п</w:t>
            </w:r>
          </w:p>
        </w:tc>
        <w:tc>
          <w:tcPr>
            <w:tcW w:w="2977" w:type="dxa"/>
          </w:tcPr>
          <w:p w:rsidR="00D73D63" w:rsidRPr="00DC11F5" w:rsidRDefault="00D73D63" w:rsidP="00935672">
            <w:pPr>
              <w:jc w:val="center"/>
              <w:rPr>
                <w:b/>
              </w:rPr>
            </w:pPr>
            <w:r w:rsidRPr="00DC11F5">
              <w:rPr>
                <w:b/>
              </w:rPr>
              <w:t>Наименование темы (раздела) дисциплины</w:t>
            </w:r>
          </w:p>
        </w:tc>
        <w:tc>
          <w:tcPr>
            <w:tcW w:w="5777" w:type="dxa"/>
          </w:tcPr>
          <w:p w:rsidR="00D73D63" w:rsidRPr="00DC11F5" w:rsidRDefault="00D73D63" w:rsidP="009658B9">
            <w:pPr>
              <w:jc w:val="center"/>
              <w:rPr>
                <w:b/>
              </w:rPr>
            </w:pPr>
            <w:r w:rsidRPr="00DC11F5">
              <w:rPr>
                <w:b/>
              </w:rPr>
              <w:t xml:space="preserve">Содержание </w:t>
            </w:r>
            <w:r>
              <w:rPr>
                <w:b/>
              </w:rPr>
              <w:t>лекционного занятия</w:t>
            </w:r>
          </w:p>
        </w:tc>
      </w:tr>
      <w:tr w:rsidR="00D73D63" w:rsidRPr="00DC11F5">
        <w:tc>
          <w:tcPr>
            <w:tcW w:w="817" w:type="dxa"/>
          </w:tcPr>
          <w:p w:rsidR="00D73D63" w:rsidRPr="00773DBC" w:rsidRDefault="00D73D63" w:rsidP="00DC6BC1">
            <w:pPr>
              <w:pStyle w:val="a3"/>
              <w:ind w:left="0"/>
              <w:jc w:val="both"/>
            </w:pPr>
            <w:r>
              <w:t>1.</w:t>
            </w:r>
          </w:p>
        </w:tc>
        <w:tc>
          <w:tcPr>
            <w:tcW w:w="2977" w:type="dxa"/>
          </w:tcPr>
          <w:p w:rsidR="00D73D63" w:rsidRPr="009C1DB5" w:rsidRDefault="00D73D63" w:rsidP="004F3F6F">
            <w:r w:rsidRPr="009C1DB5">
              <w:t>Роль психологической службы в образовании.</w:t>
            </w:r>
          </w:p>
        </w:tc>
        <w:tc>
          <w:tcPr>
            <w:tcW w:w="5777" w:type="dxa"/>
          </w:tcPr>
          <w:p w:rsidR="00D73D63" w:rsidRPr="009C1DB5" w:rsidRDefault="00D73D63" w:rsidP="004F3F6F">
            <w:r>
              <w:rPr>
                <w:color w:val="000000"/>
              </w:rPr>
              <w:t>Значение</w:t>
            </w:r>
            <w:r w:rsidRPr="009C1DB5">
              <w:rPr>
                <w:color w:val="000000"/>
              </w:rPr>
              <w:t xml:space="preserve"> психологической службы в образовании.</w:t>
            </w:r>
            <w:r w:rsidRPr="009C1DB5">
              <w:rPr>
                <w:color w:val="000000"/>
              </w:rPr>
              <w:br/>
              <w:t>Основные функции психологической службы в образовании.</w:t>
            </w:r>
            <w:r>
              <w:rPr>
                <w:color w:val="000000"/>
              </w:rPr>
              <w:t xml:space="preserve"> </w:t>
            </w:r>
            <w:r w:rsidRPr="009C1DB5">
              <w:rPr>
                <w:color w:val="000000"/>
              </w:rPr>
              <w:t>Основные задачи психологической службы в образовании.</w:t>
            </w:r>
          </w:p>
        </w:tc>
      </w:tr>
      <w:tr w:rsidR="00D73D63" w:rsidRPr="00DC11F5">
        <w:tc>
          <w:tcPr>
            <w:tcW w:w="817" w:type="dxa"/>
          </w:tcPr>
          <w:p w:rsidR="00D73D63" w:rsidRPr="00773DBC" w:rsidRDefault="00D73D63" w:rsidP="00DC6BC1">
            <w:pPr>
              <w:pStyle w:val="a3"/>
              <w:ind w:left="0"/>
            </w:pPr>
            <w:r>
              <w:t>2.</w:t>
            </w:r>
          </w:p>
        </w:tc>
        <w:tc>
          <w:tcPr>
            <w:tcW w:w="2977" w:type="dxa"/>
          </w:tcPr>
          <w:p w:rsidR="00D73D63" w:rsidRPr="009C1DB5" w:rsidRDefault="00D73D63" w:rsidP="004F3F6F">
            <w:r w:rsidRPr="009C1DB5">
              <w:t>Становление психологической службы в системе образования России и за рубежом.</w:t>
            </w:r>
          </w:p>
        </w:tc>
        <w:tc>
          <w:tcPr>
            <w:tcW w:w="5777" w:type="dxa"/>
          </w:tcPr>
          <w:p w:rsidR="00D73D63" w:rsidRPr="009C1DB5" w:rsidRDefault="00D73D63" w:rsidP="004F3F6F">
            <w:r w:rsidRPr="009C1DB5">
              <w:rPr>
                <w:color w:val="000000"/>
              </w:rPr>
              <w:t xml:space="preserve">Этапы становление психологической службы </w:t>
            </w:r>
            <w:r>
              <w:rPr>
                <w:color w:val="000000"/>
              </w:rPr>
              <w:t xml:space="preserve">в системе образования в России. </w:t>
            </w:r>
            <w:r w:rsidRPr="009C1DB5">
              <w:rPr>
                <w:color w:val="000000"/>
              </w:rPr>
              <w:t>Этапы становление психологической службы в системе образования за рубежом.</w:t>
            </w:r>
          </w:p>
        </w:tc>
      </w:tr>
      <w:tr w:rsidR="00D73D63" w:rsidRPr="00DC11F5">
        <w:tc>
          <w:tcPr>
            <w:tcW w:w="817" w:type="dxa"/>
          </w:tcPr>
          <w:p w:rsidR="00D73D63" w:rsidRPr="00773DBC" w:rsidRDefault="00D73D63" w:rsidP="00DC6BC1">
            <w:pPr>
              <w:pStyle w:val="a3"/>
              <w:ind w:left="0"/>
              <w:jc w:val="both"/>
            </w:pPr>
            <w:r>
              <w:t>3.</w:t>
            </w:r>
          </w:p>
        </w:tc>
        <w:tc>
          <w:tcPr>
            <w:tcW w:w="2977" w:type="dxa"/>
          </w:tcPr>
          <w:p w:rsidR="00D73D63" w:rsidRPr="009C1DB5" w:rsidRDefault="00D73D63" w:rsidP="004F3F6F">
            <w:r w:rsidRPr="009C1DB5">
              <w:t>Предмет и задачи психологической службы образования за рубежом</w:t>
            </w:r>
          </w:p>
        </w:tc>
        <w:tc>
          <w:tcPr>
            <w:tcW w:w="5777" w:type="dxa"/>
          </w:tcPr>
          <w:p w:rsidR="00D73D63" w:rsidRPr="009C1DB5" w:rsidRDefault="00D73D63" w:rsidP="00050982">
            <w:r w:rsidRPr="009C1DB5">
              <w:rPr>
                <w:color w:val="000000"/>
              </w:rPr>
              <w:t>Актуальные и перспективные направления в деятельности психол</w:t>
            </w:r>
            <w:r>
              <w:rPr>
                <w:color w:val="000000"/>
              </w:rPr>
              <w:t>огической службы за рубежом.</w:t>
            </w:r>
            <w:r>
              <w:rPr>
                <w:color w:val="000000"/>
              </w:rPr>
              <w:br/>
            </w:r>
            <w:r w:rsidRPr="009C1DB5">
              <w:rPr>
                <w:color w:val="000000"/>
              </w:rPr>
              <w:t>Структура службы: практический психолог, психологические кабинеты, центр психоло</w:t>
            </w:r>
            <w:r>
              <w:rPr>
                <w:color w:val="000000"/>
              </w:rPr>
              <w:t xml:space="preserve">гической службы образования. </w:t>
            </w:r>
            <w:r w:rsidRPr="009C1DB5">
              <w:rPr>
                <w:color w:val="000000"/>
              </w:rPr>
              <w:t>Функции и задачи психологической службы в учрежде</w:t>
            </w:r>
            <w:r>
              <w:rPr>
                <w:color w:val="000000"/>
              </w:rPr>
              <w:t xml:space="preserve">ниях народного образования. </w:t>
            </w:r>
            <w:r>
              <w:rPr>
                <w:color w:val="000000"/>
              </w:rPr>
              <w:br/>
            </w:r>
            <w:r w:rsidRPr="009C1DB5">
              <w:rPr>
                <w:color w:val="000000"/>
              </w:rPr>
              <w:t>Концепции психологической службы образовательного учреждения.</w:t>
            </w:r>
          </w:p>
        </w:tc>
      </w:tr>
      <w:tr w:rsidR="00D73D63" w:rsidRPr="00DC11F5">
        <w:tc>
          <w:tcPr>
            <w:tcW w:w="817" w:type="dxa"/>
          </w:tcPr>
          <w:p w:rsidR="00D73D63" w:rsidRPr="00773DBC" w:rsidRDefault="00D73D63" w:rsidP="00DC6BC1">
            <w:pPr>
              <w:pStyle w:val="a3"/>
              <w:ind w:left="0"/>
              <w:jc w:val="both"/>
            </w:pPr>
            <w:r>
              <w:t>4.</w:t>
            </w:r>
          </w:p>
        </w:tc>
        <w:tc>
          <w:tcPr>
            <w:tcW w:w="2977" w:type="dxa"/>
          </w:tcPr>
          <w:p w:rsidR="00D73D63" w:rsidRPr="009B366A" w:rsidRDefault="00D73D63" w:rsidP="004F3F6F">
            <w:r>
              <w:t>Нормативно-правовое обеспечение деятельности психолога в системе образования</w:t>
            </w:r>
          </w:p>
        </w:tc>
        <w:tc>
          <w:tcPr>
            <w:tcW w:w="5777" w:type="dxa"/>
          </w:tcPr>
          <w:p w:rsidR="00D73D63" w:rsidRPr="009C1DB5" w:rsidRDefault="00D73D63" w:rsidP="004F3F6F">
            <w:r>
              <w:t xml:space="preserve">Основные нормативно-правовые документы, обеспечивающие функционирование психологической службы в системе образования. Документация психологической службы. Формы отчетности педагога психолога. </w:t>
            </w:r>
          </w:p>
        </w:tc>
      </w:tr>
      <w:tr w:rsidR="00D73D63" w:rsidRPr="00DC11F5" w:rsidTr="009B62E9">
        <w:tc>
          <w:tcPr>
            <w:tcW w:w="817" w:type="dxa"/>
          </w:tcPr>
          <w:p w:rsidR="00D73D63" w:rsidRPr="00773DBC" w:rsidRDefault="00D73D63" w:rsidP="00DC6BC1">
            <w:pPr>
              <w:pStyle w:val="a3"/>
              <w:ind w:left="0"/>
            </w:pPr>
            <w:r>
              <w:t>5.</w:t>
            </w:r>
          </w:p>
        </w:tc>
        <w:tc>
          <w:tcPr>
            <w:tcW w:w="2977" w:type="dxa"/>
          </w:tcPr>
          <w:p w:rsidR="00D73D63" w:rsidRDefault="00D73D63" w:rsidP="004F3F6F">
            <w:r>
              <w:t>Психологическое просвещение как один из основных видов деятельности практического психолога в системе образования</w:t>
            </w:r>
          </w:p>
        </w:tc>
        <w:tc>
          <w:tcPr>
            <w:tcW w:w="5777" w:type="dxa"/>
          </w:tcPr>
          <w:p w:rsidR="00D73D63" w:rsidRPr="009C1DB5" w:rsidRDefault="00D73D63" w:rsidP="004F3F6F">
            <w:r>
              <w:t xml:space="preserve">Понятие о психологическом просвещении. Место и роль психологического просвещения в системе работы педагога-психолога. Психологическое просвещение в системе психопрофилактики, в системе консультативной работы, развивающей и коррекционной работы.  </w:t>
            </w:r>
          </w:p>
        </w:tc>
      </w:tr>
      <w:tr w:rsidR="00D73D63" w:rsidRPr="00DC11F5" w:rsidTr="009B62E9">
        <w:tc>
          <w:tcPr>
            <w:tcW w:w="817" w:type="dxa"/>
          </w:tcPr>
          <w:p w:rsidR="00D73D63" w:rsidRPr="00773DBC" w:rsidRDefault="00D73D63" w:rsidP="00DC6BC1">
            <w:pPr>
              <w:pStyle w:val="a3"/>
              <w:ind w:left="0"/>
              <w:jc w:val="both"/>
            </w:pPr>
            <w:r>
              <w:t>6.</w:t>
            </w:r>
          </w:p>
        </w:tc>
        <w:tc>
          <w:tcPr>
            <w:tcW w:w="2977" w:type="dxa"/>
          </w:tcPr>
          <w:p w:rsidR="00D73D63" w:rsidRDefault="00D73D63" w:rsidP="004F3F6F">
            <w:r>
              <w:t>Психологическое консультирование как один из основных видов деятельности практического психолога в системе образования</w:t>
            </w:r>
          </w:p>
        </w:tc>
        <w:tc>
          <w:tcPr>
            <w:tcW w:w="5777" w:type="dxa"/>
          </w:tcPr>
          <w:p w:rsidR="00D73D63" w:rsidRPr="009C1DB5" w:rsidRDefault="00D73D63" w:rsidP="004F3F6F">
            <w:r>
              <w:t xml:space="preserve">Понятие о психологическом консультировании. Особенности консультативной работы в образовательном учреждении. Задачи и основные принципы консультативной работы. Виды и методы консультативной работы. </w:t>
            </w:r>
          </w:p>
        </w:tc>
      </w:tr>
      <w:tr w:rsidR="00D73D63" w:rsidRPr="00DC11F5" w:rsidTr="009B62E9">
        <w:tc>
          <w:tcPr>
            <w:tcW w:w="817" w:type="dxa"/>
          </w:tcPr>
          <w:p w:rsidR="00D73D63" w:rsidRPr="00773DBC" w:rsidRDefault="00D73D63" w:rsidP="00DC6BC1">
            <w:pPr>
              <w:pStyle w:val="a3"/>
              <w:ind w:left="0"/>
              <w:jc w:val="both"/>
            </w:pPr>
            <w:r>
              <w:t>7.</w:t>
            </w:r>
          </w:p>
        </w:tc>
        <w:tc>
          <w:tcPr>
            <w:tcW w:w="2977" w:type="dxa"/>
          </w:tcPr>
          <w:p w:rsidR="00D73D63" w:rsidRPr="009C1DB5" w:rsidRDefault="00D73D63" w:rsidP="004F3F6F">
            <w:r w:rsidRPr="009C1DB5">
              <w:t>Проблемы этического характера в современной психологии</w:t>
            </w:r>
          </w:p>
        </w:tc>
        <w:tc>
          <w:tcPr>
            <w:tcW w:w="5777" w:type="dxa"/>
          </w:tcPr>
          <w:p w:rsidR="00D73D63" w:rsidRPr="009C1DB5" w:rsidRDefault="00D73D63" w:rsidP="004F3F6F">
            <w:r w:rsidRPr="009C1DB5">
              <w:rPr>
                <w:color w:val="000000"/>
              </w:rPr>
              <w:t>Профессионально этический кодекс и его соблюдение при проведении научного исследования, в ходе практичес</w:t>
            </w:r>
            <w:r>
              <w:rPr>
                <w:color w:val="000000"/>
              </w:rPr>
              <w:t xml:space="preserve">кой психологической работы. </w:t>
            </w:r>
            <w:r>
              <w:rPr>
                <w:color w:val="000000"/>
              </w:rPr>
              <w:br/>
            </w:r>
            <w:r w:rsidRPr="009C1DB5">
              <w:rPr>
                <w:color w:val="000000"/>
              </w:rPr>
              <w:t>Проблема ком</w:t>
            </w:r>
            <w:r>
              <w:rPr>
                <w:color w:val="000000"/>
              </w:rPr>
              <w:t xml:space="preserve">петентности и квалификации. </w:t>
            </w:r>
            <w:r>
              <w:rPr>
                <w:color w:val="000000"/>
              </w:rPr>
              <w:br/>
            </w:r>
            <w:r w:rsidRPr="009C1DB5">
              <w:rPr>
                <w:color w:val="000000"/>
              </w:rPr>
              <w:t>Принцип ответственн</w:t>
            </w:r>
            <w:r>
              <w:rPr>
                <w:color w:val="000000"/>
              </w:rPr>
              <w:t>ости. Научные обязательства.</w:t>
            </w:r>
            <w:r>
              <w:rPr>
                <w:color w:val="000000"/>
              </w:rPr>
              <w:br/>
            </w:r>
            <w:r w:rsidRPr="009C1DB5">
              <w:rPr>
                <w:color w:val="000000"/>
              </w:rPr>
              <w:t>Профессиональная этика педагога-психолога.</w:t>
            </w:r>
          </w:p>
        </w:tc>
      </w:tr>
    </w:tbl>
    <w:p w:rsidR="00D73D63" w:rsidRPr="00DC11F5" w:rsidRDefault="00D73D63" w:rsidP="00D00133">
      <w:pPr>
        <w:autoSpaceDE w:val="0"/>
        <w:autoSpaceDN w:val="0"/>
        <w:adjustRightInd w:val="0"/>
        <w:jc w:val="center"/>
      </w:pPr>
    </w:p>
    <w:p w:rsidR="00D73D63" w:rsidRPr="00DC11F5" w:rsidRDefault="00D73D63" w:rsidP="0099483A">
      <w:pPr>
        <w:autoSpaceDE w:val="0"/>
        <w:autoSpaceDN w:val="0"/>
        <w:adjustRightInd w:val="0"/>
        <w:rPr>
          <w:b/>
        </w:rPr>
      </w:pPr>
      <w:r w:rsidRPr="00DC11F5">
        <w:rPr>
          <w:b/>
        </w:rPr>
        <w:t>4.2.2. Содержание практических занятий</w:t>
      </w:r>
    </w:p>
    <w:p w:rsidR="00D73D63" w:rsidRPr="00DC11F5" w:rsidRDefault="00D73D6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3D63" w:rsidRPr="002D0F2F">
        <w:tc>
          <w:tcPr>
            <w:tcW w:w="817" w:type="dxa"/>
          </w:tcPr>
          <w:p w:rsidR="00D73D63" w:rsidRPr="002D0F2F" w:rsidRDefault="00D73D63" w:rsidP="00A96FF5">
            <w:pPr>
              <w:jc w:val="center"/>
              <w:rPr>
                <w:b/>
              </w:rPr>
            </w:pPr>
            <w:r w:rsidRPr="002D0F2F">
              <w:rPr>
                <w:b/>
              </w:rPr>
              <w:t>№ п/п</w:t>
            </w:r>
          </w:p>
        </w:tc>
        <w:tc>
          <w:tcPr>
            <w:tcW w:w="2410" w:type="dxa"/>
          </w:tcPr>
          <w:p w:rsidR="00D73D63" w:rsidRPr="002D0F2F" w:rsidRDefault="00D73D63" w:rsidP="00A96FF5">
            <w:pPr>
              <w:jc w:val="center"/>
              <w:rPr>
                <w:b/>
              </w:rPr>
            </w:pPr>
            <w:r w:rsidRPr="002D0F2F">
              <w:rPr>
                <w:b/>
              </w:rPr>
              <w:t>Наименование темы (раздела) дисциплины</w:t>
            </w:r>
          </w:p>
        </w:tc>
        <w:tc>
          <w:tcPr>
            <w:tcW w:w="6344" w:type="dxa"/>
          </w:tcPr>
          <w:p w:rsidR="00D73D63" w:rsidRPr="002D0F2F" w:rsidRDefault="00D73D63" w:rsidP="002D0F2F">
            <w:pPr>
              <w:jc w:val="center"/>
              <w:rPr>
                <w:b/>
              </w:rPr>
            </w:pPr>
            <w:r w:rsidRPr="002D0F2F">
              <w:rPr>
                <w:b/>
              </w:rPr>
              <w:t>Содержание п</w:t>
            </w:r>
            <w:r>
              <w:rPr>
                <w:b/>
              </w:rPr>
              <w:t>рактического занятия</w:t>
            </w:r>
          </w:p>
        </w:tc>
      </w:tr>
      <w:tr w:rsidR="00D73D63" w:rsidRPr="002D0F2F">
        <w:tc>
          <w:tcPr>
            <w:tcW w:w="817" w:type="dxa"/>
          </w:tcPr>
          <w:p w:rsidR="00D73D63" w:rsidRPr="00773DBC" w:rsidRDefault="00D73D63" w:rsidP="00CF28CB">
            <w:pPr>
              <w:pStyle w:val="a3"/>
              <w:ind w:left="0"/>
              <w:jc w:val="both"/>
            </w:pPr>
            <w:r>
              <w:t>1.</w:t>
            </w:r>
          </w:p>
        </w:tc>
        <w:tc>
          <w:tcPr>
            <w:tcW w:w="2410" w:type="dxa"/>
          </w:tcPr>
          <w:p w:rsidR="00D73D63" w:rsidRPr="009C1DB5" w:rsidRDefault="00D73D63" w:rsidP="004F3F6F">
            <w:r w:rsidRPr="009C1DB5">
              <w:t>Роль психологической службы в образовании.</w:t>
            </w:r>
          </w:p>
        </w:tc>
        <w:tc>
          <w:tcPr>
            <w:tcW w:w="6344" w:type="dxa"/>
          </w:tcPr>
          <w:p w:rsidR="00D73D63" w:rsidRPr="004271BD" w:rsidRDefault="00D73D63" w:rsidP="004F3F6F">
            <w:r>
              <w:t>Психологическая служба в дошкольном образовательном учреждении. Психологическая служба в школе. Особенности функционирования психологической службы в учреждениях интернатного типа. Психологическая служба в учреждениях дополнительного образования. Психологическая служба в ВУЗе.</w:t>
            </w:r>
          </w:p>
        </w:tc>
      </w:tr>
      <w:tr w:rsidR="00D73D63" w:rsidRPr="002D0F2F">
        <w:tc>
          <w:tcPr>
            <w:tcW w:w="817" w:type="dxa"/>
          </w:tcPr>
          <w:p w:rsidR="00D73D63" w:rsidRPr="00773DBC" w:rsidRDefault="00D73D63" w:rsidP="00CF28CB">
            <w:pPr>
              <w:jc w:val="both"/>
            </w:pPr>
            <w:r>
              <w:t>2.</w:t>
            </w:r>
          </w:p>
        </w:tc>
        <w:tc>
          <w:tcPr>
            <w:tcW w:w="2410" w:type="dxa"/>
          </w:tcPr>
          <w:p w:rsidR="00D73D63" w:rsidRPr="009C1DB5" w:rsidRDefault="00D73D63" w:rsidP="004F3F6F">
            <w:r w:rsidRPr="009C1DB5">
              <w:t>Становление психологической службы в системе образования России и за рубежом.</w:t>
            </w:r>
          </w:p>
        </w:tc>
        <w:tc>
          <w:tcPr>
            <w:tcW w:w="6344" w:type="dxa"/>
          </w:tcPr>
          <w:p w:rsidR="00D73D63" w:rsidRPr="009C1DB5" w:rsidRDefault="00D73D63" w:rsidP="004F3F6F">
            <w:r>
              <w:rPr>
                <w:color w:val="000000"/>
              </w:rPr>
              <w:t xml:space="preserve">Становление педологии как первой попытки  </w:t>
            </w:r>
            <w:r w:rsidRPr="009C1DB5">
              <w:rPr>
                <w:color w:val="000000"/>
              </w:rPr>
              <w:br/>
            </w:r>
            <w:r>
              <w:t xml:space="preserve">использования практической психологии в системе образования. Возобновление поиска форм участия практического психолога в работе школы. Введение практической психологии в систему образования. Современной состояние службы практической психологии в образовании.  </w:t>
            </w:r>
          </w:p>
        </w:tc>
      </w:tr>
      <w:tr w:rsidR="00D73D63" w:rsidRPr="002D0F2F">
        <w:tc>
          <w:tcPr>
            <w:tcW w:w="817" w:type="dxa"/>
          </w:tcPr>
          <w:p w:rsidR="00D73D63" w:rsidRPr="00773DBC" w:rsidRDefault="00D73D63" w:rsidP="00CF28CB">
            <w:pPr>
              <w:pStyle w:val="a3"/>
              <w:ind w:left="0"/>
              <w:jc w:val="both"/>
            </w:pPr>
            <w:r>
              <w:t>3.</w:t>
            </w:r>
          </w:p>
        </w:tc>
        <w:tc>
          <w:tcPr>
            <w:tcW w:w="2410" w:type="dxa"/>
          </w:tcPr>
          <w:p w:rsidR="00D73D63" w:rsidRPr="009C1DB5" w:rsidRDefault="00D73D63" w:rsidP="004F3F6F">
            <w:r w:rsidRPr="009C1DB5">
              <w:t>Предмет и задачи психологической службы образования за рубежом</w:t>
            </w:r>
          </w:p>
        </w:tc>
        <w:tc>
          <w:tcPr>
            <w:tcW w:w="6344" w:type="dxa"/>
          </w:tcPr>
          <w:p w:rsidR="00D73D63" w:rsidRPr="009C1DB5" w:rsidRDefault="00D73D63" w:rsidP="004F3F6F">
            <w:r>
              <w:rPr>
                <w:color w:val="000000"/>
              </w:rPr>
              <w:t xml:space="preserve">Психологическая служба в США. Опыт становления психологической службы Франции. Организация деятельности психологической службы в странах Восточной Европы. Роль психологической службы в системе обучения и воспитания обучающихся за рубежом. </w:t>
            </w:r>
          </w:p>
        </w:tc>
      </w:tr>
      <w:tr w:rsidR="00D73D63" w:rsidRPr="002D0F2F">
        <w:tc>
          <w:tcPr>
            <w:tcW w:w="817" w:type="dxa"/>
          </w:tcPr>
          <w:p w:rsidR="00D73D63" w:rsidRPr="00773DBC" w:rsidRDefault="00D73D63" w:rsidP="00CF28CB">
            <w:pPr>
              <w:pStyle w:val="a3"/>
              <w:ind w:left="0"/>
              <w:jc w:val="both"/>
            </w:pPr>
            <w:r>
              <w:t>4.</w:t>
            </w:r>
          </w:p>
        </w:tc>
        <w:tc>
          <w:tcPr>
            <w:tcW w:w="2410" w:type="dxa"/>
          </w:tcPr>
          <w:p w:rsidR="00D73D63" w:rsidRPr="009B366A" w:rsidRDefault="00D73D63" w:rsidP="004F3F6F">
            <w:r>
              <w:t>Нормативно-правовое обеспечение деятельности психолога в системе образования</w:t>
            </w:r>
          </w:p>
        </w:tc>
        <w:tc>
          <w:tcPr>
            <w:tcW w:w="6344" w:type="dxa"/>
          </w:tcPr>
          <w:p w:rsidR="00D73D63" w:rsidRPr="009C1DB5" w:rsidRDefault="00D73D63" w:rsidP="004F3F6F">
            <w:r>
              <w:t xml:space="preserve">Требования к плану педагога-психолога. Журнал консультаций психолога. Журнал учета групповых форм работы. Карта психолого-медико-социальной помощи ребенку. Программа работы педагога-психолога с группой. Отчетность о проведении коррекционной работы. Программа коррекционно-развивающих занятий. Требования к авторским программам. Составление аналитического отчета о работе педагога-психолога. </w:t>
            </w:r>
          </w:p>
        </w:tc>
      </w:tr>
      <w:tr w:rsidR="00D73D63" w:rsidRPr="002D0F2F" w:rsidTr="009B62E9">
        <w:tc>
          <w:tcPr>
            <w:tcW w:w="817" w:type="dxa"/>
          </w:tcPr>
          <w:p w:rsidR="00D73D63" w:rsidRPr="00773DBC" w:rsidRDefault="00D73D63" w:rsidP="009B62E9">
            <w:pPr>
              <w:pStyle w:val="a3"/>
              <w:ind w:left="0"/>
            </w:pPr>
            <w:r>
              <w:t>5.</w:t>
            </w:r>
          </w:p>
        </w:tc>
        <w:tc>
          <w:tcPr>
            <w:tcW w:w="2410" w:type="dxa"/>
          </w:tcPr>
          <w:p w:rsidR="00D73D63" w:rsidRDefault="00D73D63" w:rsidP="004F3F6F">
            <w:r>
              <w:t>Психологическое просвещение как один из основных видов деятельности практического психолога в системе образования</w:t>
            </w:r>
          </w:p>
        </w:tc>
        <w:tc>
          <w:tcPr>
            <w:tcW w:w="6344" w:type="dxa"/>
          </w:tcPr>
          <w:p w:rsidR="00D73D63" w:rsidRPr="009C1DB5" w:rsidRDefault="00D73D63" w:rsidP="004F3F6F">
            <w:r>
              <w:t xml:space="preserve">Формы и методы психологического просвещения в работе с обучающимися. Особенности психологического просвещения родителей. Психологическое просвещение педагогического коллектива. Психология публичного выступления. </w:t>
            </w:r>
          </w:p>
        </w:tc>
      </w:tr>
      <w:tr w:rsidR="00D73D63" w:rsidRPr="002D0F2F" w:rsidTr="009B62E9">
        <w:tc>
          <w:tcPr>
            <w:tcW w:w="817" w:type="dxa"/>
          </w:tcPr>
          <w:p w:rsidR="00D73D63" w:rsidRPr="00773DBC" w:rsidRDefault="00D73D63" w:rsidP="00DC6BC1">
            <w:pPr>
              <w:pStyle w:val="a3"/>
              <w:ind w:left="0"/>
              <w:jc w:val="both"/>
            </w:pPr>
            <w:r>
              <w:t>6.</w:t>
            </w:r>
          </w:p>
        </w:tc>
        <w:tc>
          <w:tcPr>
            <w:tcW w:w="2410" w:type="dxa"/>
          </w:tcPr>
          <w:p w:rsidR="00D73D63" w:rsidRDefault="00D73D63" w:rsidP="004F3F6F">
            <w:r>
              <w:t>Психологическое консультирование как один из основных видов деятельности практического психолога в системе образования</w:t>
            </w:r>
          </w:p>
        </w:tc>
        <w:tc>
          <w:tcPr>
            <w:tcW w:w="6344" w:type="dxa"/>
          </w:tcPr>
          <w:p w:rsidR="00D73D63" w:rsidRPr="009C1DB5" w:rsidRDefault="00D73D63" w:rsidP="004F3F6F">
            <w:r>
              <w:t>Основные вопросы, с которыми обращаются к психологу педагоги. Проблемы, по которым обращаются родители. Проблемы, с которыми обращаются подростки и старшие школьники.</w:t>
            </w:r>
          </w:p>
        </w:tc>
      </w:tr>
      <w:tr w:rsidR="00D73D63" w:rsidRPr="002D0F2F" w:rsidTr="009B62E9">
        <w:tc>
          <w:tcPr>
            <w:tcW w:w="817" w:type="dxa"/>
          </w:tcPr>
          <w:p w:rsidR="00D73D63" w:rsidRPr="00773DBC" w:rsidRDefault="00D73D63" w:rsidP="00DC6BC1">
            <w:pPr>
              <w:pStyle w:val="a3"/>
              <w:ind w:left="0"/>
              <w:jc w:val="both"/>
            </w:pPr>
            <w:r>
              <w:t>7.</w:t>
            </w:r>
          </w:p>
        </w:tc>
        <w:tc>
          <w:tcPr>
            <w:tcW w:w="2410" w:type="dxa"/>
          </w:tcPr>
          <w:p w:rsidR="00D73D63" w:rsidRPr="009C1DB5" w:rsidRDefault="00D73D63" w:rsidP="004F3F6F">
            <w:r w:rsidRPr="009C1DB5">
              <w:t>Проблемы этического характера в современной психологии</w:t>
            </w:r>
          </w:p>
        </w:tc>
        <w:tc>
          <w:tcPr>
            <w:tcW w:w="6344" w:type="dxa"/>
          </w:tcPr>
          <w:p w:rsidR="00D73D63" w:rsidRPr="009C1DB5" w:rsidRDefault="00D73D63" w:rsidP="004F3F6F">
            <w:r>
              <w:rPr>
                <w:color w:val="000000"/>
              </w:rPr>
              <w:t xml:space="preserve">Нормы профессиональной этики практического психолога в системе образования. Основные этические принципы педагога-психолога. Нарушения этического кодекса педагогом-психологом. </w:t>
            </w:r>
            <w:r w:rsidRPr="002E09E8">
              <w:t>Этические ошибки и</w:t>
            </w:r>
            <w:r>
              <w:t xml:space="preserve"> </w:t>
            </w:r>
            <w:r w:rsidRPr="002E09E8">
              <w:t>непрофессионализм практических психологов</w:t>
            </w:r>
            <w:r>
              <w:t xml:space="preserve"> </w:t>
            </w:r>
          </w:p>
        </w:tc>
      </w:tr>
    </w:tbl>
    <w:p w:rsidR="00D73D63" w:rsidRPr="00DC11F5" w:rsidRDefault="00D73D63" w:rsidP="00D00133">
      <w:pPr>
        <w:autoSpaceDE w:val="0"/>
        <w:autoSpaceDN w:val="0"/>
        <w:adjustRightInd w:val="0"/>
        <w:jc w:val="both"/>
        <w:rPr>
          <w:b/>
          <w:bCs/>
          <w:i/>
          <w:iCs/>
        </w:rPr>
      </w:pPr>
    </w:p>
    <w:p w:rsidR="00D73D63" w:rsidRPr="006774E3" w:rsidRDefault="00D73D63"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73D63" w:rsidRPr="00DC11F5" w:rsidRDefault="00D73D63" w:rsidP="004B0DB4"/>
    <w:p w:rsidR="00D73D63" w:rsidRPr="009C1DB5" w:rsidRDefault="00D73D63" w:rsidP="00DC6BC1">
      <w:pPr>
        <w:pStyle w:val="a3"/>
        <w:widowControl/>
        <w:numPr>
          <w:ilvl w:val="0"/>
          <w:numId w:val="9"/>
        </w:numPr>
        <w:autoSpaceDE/>
        <w:autoSpaceDN/>
        <w:adjustRightInd/>
        <w:jc w:val="both"/>
      </w:pP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p>
    <w:p w:rsidR="00D73D63" w:rsidRPr="009C1DB5" w:rsidRDefault="00D73D63" w:rsidP="00DC6BC1">
      <w:pPr>
        <w:pStyle w:val="a3"/>
        <w:widowControl/>
        <w:numPr>
          <w:ilvl w:val="0"/>
          <w:numId w:val="9"/>
        </w:numPr>
        <w:autoSpaceDE/>
        <w:autoSpaceDN/>
        <w:adjustRightInd/>
        <w:jc w:val="both"/>
      </w:pP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p>
    <w:p w:rsidR="00D73D63" w:rsidRPr="009C1DB5" w:rsidRDefault="00D73D63" w:rsidP="00DC6BC1">
      <w:pPr>
        <w:pStyle w:val="a3"/>
        <w:widowControl/>
        <w:numPr>
          <w:ilvl w:val="0"/>
          <w:numId w:val="9"/>
        </w:numPr>
        <w:autoSpaceDE/>
        <w:autoSpaceDN/>
        <w:adjustRightInd/>
        <w:jc w:val="both"/>
      </w:pPr>
      <w:r w:rsidRPr="009C1DB5">
        <w:t>Мандель, Б. Р. Практическая психология воспитательной деятельности в высшем учебном заведении / Б.Р. Мандель. - М.|Берлин : Директ-Медиа, 2016. - 232 с. - ISBN 978-5-4475-7165-8</w:t>
      </w:r>
    </w:p>
    <w:p w:rsidR="00D73D63" w:rsidRPr="009C1DB5" w:rsidRDefault="00D73D63" w:rsidP="00DC6BC1">
      <w:pPr>
        <w:pStyle w:val="a3"/>
        <w:widowControl/>
        <w:numPr>
          <w:ilvl w:val="0"/>
          <w:numId w:val="9"/>
        </w:numPr>
        <w:autoSpaceDE/>
        <w:autoSpaceDN/>
        <w:adjustRightInd/>
        <w:jc w:val="both"/>
      </w:pPr>
      <w:r w:rsidRPr="009C1DB5">
        <w:t>Пахальян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p>
    <w:p w:rsidR="00D73D63" w:rsidRDefault="00D73D63" w:rsidP="00DC6BC1">
      <w:pPr>
        <w:pStyle w:val="a3"/>
        <w:widowControl/>
        <w:numPr>
          <w:ilvl w:val="0"/>
          <w:numId w:val="9"/>
        </w:numPr>
        <w:autoSpaceDE/>
        <w:autoSpaceDN/>
        <w:adjustRightInd/>
        <w:jc w:val="both"/>
      </w:pP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D73D63" w:rsidRDefault="00D73D63" w:rsidP="009658B9">
      <w:pPr>
        <w:autoSpaceDE w:val="0"/>
        <w:autoSpaceDN w:val="0"/>
        <w:adjustRightInd w:val="0"/>
        <w:jc w:val="both"/>
      </w:pPr>
    </w:p>
    <w:p w:rsidR="00D73D63" w:rsidRPr="000401BE" w:rsidRDefault="00D73D63" w:rsidP="0019378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73D63" w:rsidRPr="00DC11F5" w:rsidRDefault="00D73D63" w:rsidP="009658B9">
      <w:pPr>
        <w:autoSpaceDE w:val="0"/>
        <w:autoSpaceDN w:val="0"/>
        <w:adjustRightInd w:val="0"/>
        <w:jc w:val="both"/>
      </w:pPr>
    </w:p>
    <w:p w:rsidR="00D73D63" w:rsidRPr="00DC11F5" w:rsidRDefault="00D73D63"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73D63" w:rsidRPr="00DC11F5" w:rsidRDefault="00D73D6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3D63" w:rsidRPr="00DC11F5" w:rsidRDefault="00D73D63" w:rsidP="00D00133">
      <w:pPr>
        <w:autoSpaceDE w:val="0"/>
        <w:autoSpaceDN w:val="0"/>
        <w:adjustRightInd w:val="0"/>
        <w:ind w:left="720"/>
        <w:jc w:val="both"/>
      </w:pPr>
      <w:r w:rsidRPr="00DC11F5">
        <w:t>- текущий контроль успеваемости</w:t>
      </w:r>
    </w:p>
    <w:p w:rsidR="00D73D63" w:rsidRPr="00DC11F5" w:rsidRDefault="00D73D63" w:rsidP="00034A75">
      <w:pPr>
        <w:autoSpaceDE w:val="0"/>
        <w:autoSpaceDN w:val="0"/>
        <w:adjustRightInd w:val="0"/>
        <w:ind w:left="720"/>
        <w:jc w:val="both"/>
      </w:pPr>
      <w:r w:rsidRPr="00DC11F5">
        <w:t>- промежуточная аттестация обучающихся по дисциплине</w:t>
      </w:r>
    </w:p>
    <w:p w:rsidR="00D73D63" w:rsidRPr="00DC11F5" w:rsidRDefault="00D73D6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3D63" w:rsidRPr="00DC11F5" w:rsidRDefault="00D73D6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3D63" w:rsidRPr="00DC11F5" w:rsidRDefault="00D73D63" w:rsidP="00D00133">
      <w:pPr>
        <w:autoSpaceDE w:val="0"/>
        <w:autoSpaceDN w:val="0"/>
        <w:adjustRightInd w:val="0"/>
        <w:ind w:left="720"/>
        <w:jc w:val="both"/>
        <w:rPr>
          <w:i/>
          <w:iCs/>
        </w:rPr>
      </w:pPr>
    </w:p>
    <w:p w:rsidR="00D73D63" w:rsidRPr="00DC11F5" w:rsidRDefault="00D73D63" w:rsidP="00110390">
      <w:pPr>
        <w:numPr>
          <w:ilvl w:val="1"/>
          <w:numId w:val="3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D73D63" w:rsidRPr="00DC11F5" w:rsidRDefault="00D73D6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73D63" w:rsidRPr="00DC11F5">
        <w:tc>
          <w:tcPr>
            <w:tcW w:w="709" w:type="dxa"/>
          </w:tcPr>
          <w:p w:rsidR="00D73D63" w:rsidRPr="00DC11F5" w:rsidRDefault="00D73D63" w:rsidP="00935672">
            <w:pPr>
              <w:pStyle w:val="a3"/>
              <w:ind w:left="0"/>
              <w:jc w:val="center"/>
              <w:rPr>
                <w:b/>
              </w:rPr>
            </w:pPr>
            <w:r w:rsidRPr="00DC11F5">
              <w:rPr>
                <w:b/>
              </w:rPr>
              <w:t>№ п/п</w:t>
            </w:r>
          </w:p>
        </w:tc>
        <w:tc>
          <w:tcPr>
            <w:tcW w:w="2410" w:type="dxa"/>
          </w:tcPr>
          <w:p w:rsidR="00D73D63" w:rsidRPr="00DC11F5" w:rsidRDefault="00D73D63" w:rsidP="00935672">
            <w:pPr>
              <w:pStyle w:val="a3"/>
              <w:ind w:left="0"/>
              <w:jc w:val="center"/>
              <w:rPr>
                <w:b/>
              </w:rPr>
            </w:pPr>
            <w:r w:rsidRPr="00DC11F5">
              <w:rPr>
                <w:b/>
              </w:rPr>
              <w:t>Контролируемые разделы (темы)</w:t>
            </w:r>
          </w:p>
        </w:tc>
        <w:tc>
          <w:tcPr>
            <w:tcW w:w="1417" w:type="dxa"/>
          </w:tcPr>
          <w:p w:rsidR="00D73D63" w:rsidRPr="00DC11F5" w:rsidRDefault="00D73D63" w:rsidP="00935672">
            <w:pPr>
              <w:pStyle w:val="a3"/>
              <w:ind w:left="0"/>
              <w:jc w:val="center"/>
              <w:rPr>
                <w:b/>
              </w:rPr>
            </w:pPr>
            <w:r w:rsidRPr="00DC11F5">
              <w:rPr>
                <w:b/>
              </w:rPr>
              <w:t>Код контролируемой компетенции</w:t>
            </w:r>
          </w:p>
        </w:tc>
        <w:tc>
          <w:tcPr>
            <w:tcW w:w="4961" w:type="dxa"/>
          </w:tcPr>
          <w:p w:rsidR="00D73D63" w:rsidRPr="00DC11F5" w:rsidRDefault="00D73D63" w:rsidP="00935672">
            <w:pPr>
              <w:pStyle w:val="a3"/>
              <w:ind w:left="0"/>
              <w:rPr>
                <w:b/>
              </w:rPr>
            </w:pPr>
            <w:r w:rsidRPr="00DC11F5">
              <w:rPr>
                <w:b/>
              </w:rPr>
              <w:t xml:space="preserve"> Наименование оценочного средства</w:t>
            </w:r>
          </w:p>
        </w:tc>
      </w:tr>
      <w:tr w:rsidR="00D73D63" w:rsidRPr="00DC11F5">
        <w:tc>
          <w:tcPr>
            <w:tcW w:w="709" w:type="dxa"/>
          </w:tcPr>
          <w:p w:rsidR="00D73D63" w:rsidRPr="00773DBC" w:rsidRDefault="00D73D63" w:rsidP="00152186">
            <w:pPr>
              <w:pStyle w:val="a3"/>
              <w:ind w:left="0"/>
              <w:jc w:val="both"/>
            </w:pPr>
            <w:r>
              <w:t>1.</w:t>
            </w:r>
          </w:p>
        </w:tc>
        <w:tc>
          <w:tcPr>
            <w:tcW w:w="2410" w:type="dxa"/>
          </w:tcPr>
          <w:p w:rsidR="00D73D63" w:rsidRPr="009C1DB5" w:rsidRDefault="00D73D63" w:rsidP="00DC6BC1">
            <w:pPr>
              <w:jc w:val="both"/>
            </w:pPr>
            <w:r w:rsidRPr="009C1DB5">
              <w:t>Роль психологической службы в образовании.</w:t>
            </w:r>
          </w:p>
        </w:tc>
        <w:tc>
          <w:tcPr>
            <w:tcW w:w="1417" w:type="dxa"/>
          </w:tcPr>
          <w:p w:rsidR="00D73D63" w:rsidRDefault="00D73D63" w:rsidP="00935672">
            <w:pPr>
              <w:pStyle w:val="a3"/>
              <w:ind w:left="0"/>
              <w:jc w:val="both"/>
            </w:pPr>
            <w:r>
              <w:t>ПК-1</w:t>
            </w:r>
          </w:p>
          <w:p w:rsidR="00D73D63" w:rsidRDefault="00D73D63" w:rsidP="00935672">
            <w:pPr>
              <w:pStyle w:val="a3"/>
              <w:ind w:left="0"/>
              <w:jc w:val="both"/>
            </w:pPr>
            <w:r>
              <w:t>ПК-3</w:t>
            </w:r>
          </w:p>
          <w:p w:rsidR="00D73D63" w:rsidRPr="00DC11F5" w:rsidRDefault="00D73D63" w:rsidP="00935672">
            <w:pPr>
              <w:pStyle w:val="a3"/>
              <w:ind w:left="0"/>
              <w:jc w:val="both"/>
            </w:pPr>
            <w:r>
              <w:t>ПК-7</w:t>
            </w:r>
          </w:p>
        </w:tc>
        <w:tc>
          <w:tcPr>
            <w:tcW w:w="4961" w:type="dxa"/>
          </w:tcPr>
          <w:p w:rsidR="00D73D63" w:rsidRPr="00503657" w:rsidRDefault="00D73D63" w:rsidP="00DC6BC1">
            <w:pPr>
              <w:widowControl w:val="0"/>
              <w:autoSpaceDE w:val="0"/>
              <w:autoSpaceDN w:val="0"/>
              <w:adjustRightInd w:val="0"/>
              <w:contextualSpacing/>
              <w:jc w:val="center"/>
            </w:pPr>
            <w:r w:rsidRPr="00503657">
              <w:t>Устный опрос</w:t>
            </w:r>
          </w:p>
          <w:p w:rsidR="00D73D63" w:rsidRPr="00503657" w:rsidRDefault="00D73D63" w:rsidP="00DC6BC1">
            <w:pPr>
              <w:widowControl w:val="0"/>
              <w:autoSpaceDE w:val="0"/>
              <w:autoSpaceDN w:val="0"/>
              <w:adjustRightInd w:val="0"/>
              <w:contextualSpacing/>
              <w:jc w:val="center"/>
            </w:pPr>
            <w:r w:rsidRPr="00503657">
              <w:t>Проблемно-аналитическ</w:t>
            </w:r>
            <w:r>
              <w:t>ое задание</w:t>
            </w:r>
            <w:r w:rsidRPr="00503657">
              <w:t xml:space="preserve"> </w:t>
            </w:r>
          </w:p>
        </w:tc>
      </w:tr>
      <w:tr w:rsidR="00D73D63" w:rsidRPr="00DC11F5">
        <w:tc>
          <w:tcPr>
            <w:tcW w:w="709" w:type="dxa"/>
          </w:tcPr>
          <w:p w:rsidR="00D73D63" w:rsidRPr="00773DBC" w:rsidRDefault="00D73D63" w:rsidP="00152186">
            <w:pPr>
              <w:pStyle w:val="Style12"/>
              <w:jc w:val="both"/>
            </w:pPr>
            <w:r>
              <w:t>2.</w:t>
            </w:r>
          </w:p>
        </w:tc>
        <w:tc>
          <w:tcPr>
            <w:tcW w:w="2410" w:type="dxa"/>
          </w:tcPr>
          <w:p w:rsidR="00D73D63" w:rsidRPr="009C1DB5" w:rsidRDefault="00D73D63" w:rsidP="004F3F6F">
            <w:r w:rsidRPr="009C1DB5">
              <w:t>Становление психологической службы в системе образования России и за рубежом.</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 xml:space="preserve">Проблемно-аналитическое задание </w:t>
            </w:r>
          </w:p>
        </w:tc>
      </w:tr>
      <w:tr w:rsidR="00D73D63" w:rsidRPr="00DC11F5">
        <w:tc>
          <w:tcPr>
            <w:tcW w:w="709" w:type="dxa"/>
          </w:tcPr>
          <w:p w:rsidR="00D73D63" w:rsidRPr="00773DBC" w:rsidRDefault="00D73D63" w:rsidP="00152186">
            <w:pPr>
              <w:jc w:val="both"/>
            </w:pPr>
            <w:r>
              <w:t>3.</w:t>
            </w:r>
          </w:p>
        </w:tc>
        <w:tc>
          <w:tcPr>
            <w:tcW w:w="2410" w:type="dxa"/>
          </w:tcPr>
          <w:p w:rsidR="00D73D63" w:rsidRPr="009C1DB5" w:rsidRDefault="00D73D63" w:rsidP="004F3F6F">
            <w:r w:rsidRPr="009C1DB5">
              <w:t>Предмет и задачи психологической службы образования за рубежом</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pPr>
              <w:pStyle w:val="a3"/>
              <w:ind w:left="0"/>
              <w:jc w:val="both"/>
            </w:pPr>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Проблемно-аналитическое задание</w:t>
            </w:r>
          </w:p>
        </w:tc>
      </w:tr>
      <w:tr w:rsidR="00D73D63" w:rsidRPr="00DC11F5">
        <w:tc>
          <w:tcPr>
            <w:tcW w:w="709" w:type="dxa"/>
          </w:tcPr>
          <w:p w:rsidR="00D73D63" w:rsidRPr="00773DBC" w:rsidRDefault="00D73D63" w:rsidP="00152186">
            <w:pPr>
              <w:jc w:val="both"/>
            </w:pPr>
            <w:r>
              <w:t>4.</w:t>
            </w:r>
          </w:p>
        </w:tc>
        <w:tc>
          <w:tcPr>
            <w:tcW w:w="2410" w:type="dxa"/>
          </w:tcPr>
          <w:p w:rsidR="00D73D63" w:rsidRPr="009B366A" w:rsidRDefault="00D73D63" w:rsidP="00DC6BC1">
            <w:pPr>
              <w:jc w:val="both"/>
            </w:pPr>
            <w:r>
              <w:t>Нормативно-правовое обеспечение деятельности психолога в системе образования</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pPr>
              <w:pStyle w:val="a3"/>
              <w:ind w:left="0"/>
              <w:jc w:val="both"/>
            </w:pPr>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Проблемно-аналитическое задание</w:t>
            </w:r>
          </w:p>
        </w:tc>
      </w:tr>
      <w:tr w:rsidR="00D73D63" w:rsidRPr="00DC11F5" w:rsidTr="004F3F6F">
        <w:tc>
          <w:tcPr>
            <w:tcW w:w="709" w:type="dxa"/>
          </w:tcPr>
          <w:p w:rsidR="00D73D63" w:rsidRPr="00773DBC" w:rsidRDefault="00D73D63" w:rsidP="004F3F6F">
            <w:r>
              <w:t>5.</w:t>
            </w:r>
          </w:p>
        </w:tc>
        <w:tc>
          <w:tcPr>
            <w:tcW w:w="2410" w:type="dxa"/>
          </w:tcPr>
          <w:p w:rsidR="00D73D63" w:rsidRDefault="00D73D63" w:rsidP="004F3F6F">
            <w:r>
              <w:t>Психологическое просвещение как один из основных видов деятельности практического психолога в системе образования</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r>
              <w:t>ПК-7</w:t>
            </w:r>
          </w:p>
        </w:tc>
        <w:tc>
          <w:tcPr>
            <w:tcW w:w="4961" w:type="dxa"/>
          </w:tcPr>
          <w:p w:rsidR="00D73D63" w:rsidRPr="00503657" w:rsidRDefault="00D73D63" w:rsidP="00DC6BC1">
            <w:pPr>
              <w:widowControl w:val="0"/>
              <w:autoSpaceDE w:val="0"/>
              <w:autoSpaceDN w:val="0"/>
              <w:adjustRightInd w:val="0"/>
              <w:contextualSpacing/>
              <w:jc w:val="center"/>
            </w:pPr>
            <w:r w:rsidRPr="00503657">
              <w:t>Устный опрос</w:t>
            </w:r>
          </w:p>
          <w:p w:rsidR="00D73D63" w:rsidRPr="00503657" w:rsidRDefault="00D73D63" w:rsidP="00DC6BC1">
            <w:pPr>
              <w:widowControl w:val="0"/>
              <w:autoSpaceDE w:val="0"/>
              <w:autoSpaceDN w:val="0"/>
              <w:adjustRightInd w:val="0"/>
              <w:contextualSpacing/>
              <w:jc w:val="center"/>
            </w:pPr>
            <w:r>
              <w:t>Творческое задание</w:t>
            </w:r>
          </w:p>
        </w:tc>
      </w:tr>
      <w:tr w:rsidR="00D73D63" w:rsidRPr="00DC11F5" w:rsidTr="004F3F6F">
        <w:tc>
          <w:tcPr>
            <w:tcW w:w="709" w:type="dxa"/>
          </w:tcPr>
          <w:p w:rsidR="00D73D63" w:rsidRPr="00773DBC" w:rsidRDefault="00D73D63" w:rsidP="00DC6BC1">
            <w:pPr>
              <w:jc w:val="both"/>
            </w:pPr>
            <w:r>
              <w:t>6.</w:t>
            </w:r>
          </w:p>
        </w:tc>
        <w:tc>
          <w:tcPr>
            <w:tcW w:w="2410" w:type="dxa"/>
          </w:tcPr>
          <w:p w:rsidR="00D73D63" w:rsidRDefault="00D73D63" w:rsidP="004F3F6F">
            <w:r>
              <w:t>Психологическое консультирование как один из основных видов деятельности практического психолога в системе образования</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Решение ситуационных задач</w:t>
            </w:r>
          </w:p>
        </w:tc>
      </w:tr>
      <w:tr w:rsidR="00D73D63" w:rsidRPr="00DC11F5" w:rsidTr="004F3F6F">
        <w:tc>
          <w:tcPr>
            <w:tcW w:w="709" w:type="dxa"/>
          </w:tcPr>
          <w:p w:rsidR="00D73D63" w:rsidRPr="00773DBC" w:rsidRDefault="00D73D63" w:rsidP="00DC6BC1">
            <w:pPr>
              <w:jc w:val="both"/>
            </w:pPr>
            <w:r>
              <w:t>7.</w:t>
            </w:r>
          </w:p>
        </w:tc>
        <w:tc>
          <w:tcPr>
            <w:tcW w:w="2410" w:type="dxa"/>
          </w:tcPr>
          <w:p w:rsidR="00D73D63" w:rsidRPr="009C1DB5" w:rsidRDefault="00D73D63" w:rsidP="004F3F6F">
            <w:r w:rsidRPr="009C1DB5">
              <w:t>Проблемы этического характера в современной психологии</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pPr>
              <w:pStyle w:val="a3"/>
              <w:ind w:left="0"/>
              <w:jc w:val="both"/>
            </w:pPr>
            <w:r>
              <w:t>ПК-7</w:t>
            </w:r>
          </w:p>
        </w:tc>
        <w:tc>
          <w:tcPr>
            <w:tcW w:w="4961" w:type="dxa"/>
          </w:tcPr>
          <w:p w:rsidR="00D73D63" w:rsidRPr="00503657" w:rsidRDefault="00D73D63" w:rsidP="00DC6BC1">
            <w:pPr>
              <w:widowControl w:val="0"/>
              <w:autoSpaceDE w:val="0"/>
              <w:autoSpaceDN w:val="0"/>
              <w:adjustRightInd w:val="0"/>
              <w:contextualSpacing/>
              <w:jc w:val="center"/>
            </w:pPr>
            <w:r w:rsidRPr="00503657">
              <w:t>Устный опрос</w:t>
            </w:r>
          </w:p>
          <w:p w:rsidR="00D73D63" w:rsidRPr="00503657" w:rsidRDefault="00D73D63" w:rsidP="00DC6BC1">
            <w:pPr>
              <w:widowControl w:val="0"/>
              <w:autoSpaceDE w:val="0"/>
              <w:autoSpaceDN w:val="0"/>
              <w:adjustRightInd w:val="0"/>
              <w:contextualSpacing/>
              <w:jc w:val="center"/>
            </w:pPr>
            <w:r>
              <w:t>Творческое задание</w:t>
            </w:r>
          </w:p>
        </w:tc>
      </w:tr>
    </w:tbl>
    <w:p w:rsidR="00D73D63" w:rsidRDefault="00D73D63" w:rsidP="00D00133">
      <w:pPr>
        <w:autoSpaceDE w:val="0"/>
        <w:autoSpaceDN w:val="0"/>
        <w:adjustRightInd w:val="0"/>
        <w:ind w:left="720"/>
        <w:jc w:val="both"/>
        <w:rPr>
          <w:i/>
          <w:iCs/>
        </w:rPr>
      </w:pPr>
    </w:p>
    <w:p w:rsidR="00D73D63" w:rsidRPr="00DC11F5" w:rsidRDefault="00D73D6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3D63" w:rsidRPr="00DC11F5" w:rsidRDefault="00D73D63" w:rsidP="00D00133">
      <w:pPr>
        <w:autoSpaceDE w:val="0"/>
        <w:autoSpaceDN w:val="0"/>
        <w:adjustRightInd w:val="0"/>
        <w:ind w:left="720"/>
        <w:jc w:val="both"/>
        <w:rPr>
          <w:i/>
          <w:iCs/>
          <w:u w:val="single"/>
        </w:rPr>
      </w:pPr>
    </w:p>
    <w:p w:rsidR="00D73D63" w:rsidRPr="009C1DB5" w:rsidRDefault="00D73D63" w:rsidP="004F3F6F">
      <w:pPr>
        <w:pStyle w:val="a3"/>
        <w:ind w:left="360"/>
        <w:jc w:val="both"/>
        <w:rPr>
          <w:b/>
        </w:rPr>
      </w:pPr>
      <w:r w:rsidRPr="009C1DB5">
        <w:rPr>
          <w:b/>
        </w:rPr>
        <w:t>Тема 1. Роль психологической службы в образовании.</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203533" w:rsidRDefault="00D73D63" w:rsidP="00DC6BC1">
      <w:pPr>
        <w:pStyle w:val="a3"/>
        <w:widowControl/>
        <w:numPr>
          <w:ilvl w:val="0"/>
          <w:numId w:val="14"/>
        </w:numPr>
        <w:autoSpaceDE/>
        <w:autoSpaceDN/>
        <w:adjustRightInd/>
        <w:jc w:val="both"/>
        <w:rPr>
          <w:b/>
          <w:i/>
        </w:rPr>
      </w:pPr>
      <w:r w:rsidRPr="00203533">
        <w:t xml:space="preserve">Психологическая служба в дошкольном образовательном учреждении. </w:t>
      </w:r>
    </w:p>
    <w:p w:rsidR="00D73D63" w:rsidRPr="00203533" w:rsidRDefault="00D73D63" w:rsidP="00DC6BC1">
      <w:pPr>
        <w:pStyle w:val="a3"/>
        <w:widowControl/>
        <w:numPr>
          <w:ilvl w:val="0"/>
          <w:numId w:val="14"/>
        </w:numPr>
        <w:autoSpaceDE/>
        <w:autoSpaceDN/>
        <w:adjustRightInd/>
        <w:jc w:val="both"/>
        <w:rPr>
          <w:b/>
          <w:i/>
        </w:rPr>
      </w:pPr>
      <w:r w:rsidRPr="00203533">
        <w:t xml:space="preserve">Психологическая служба в школе. </w:t>
      </w:r>
    </w:p>
    <w:p w:rsidR="00D73D63" w:rsidRPr="00203533" w:rsidRDefault="00D73D63" w:rsidP="00DC6BC1">
      <w:pPr>
        <w:pStyle w:val="a3"/>
        <w:widowControl/>
        <w:numPr>
          <w:ilvl w:val="0"/>
          <w:numId w:val="14"/>
        </w:numPr>
        <w:autoSpaceDE/>
        <w:autoSpaceDN/>
        <w:adjustRightInd/>
        <w:jc w:val="both"/>
        <w:rPr>
          <w:b/>
          <w:i/>
        </w:rPr>
      </w:pPr>
      <w:r w:rsidRPr="00203533">
        <w:t xml:space="preserve">Особенности функционирования психологической службы в учреждениях интернатного типа. </w:t>
      </w:r>
    </w:p>
    <w:p w:rsidR="00D73D63" w:rsidRPr="00203533" w:rsidRDefault="00D73D63" w:rsidP="00DC6BC1">
      <w:pPr>
        <w:pStyle w:val="a3"/>
        <w:widowControl/>
        <w:numPr>
          <w:ilvl w:val="0"/>
          <w:numId w:val="14"/>
        </w:numPr>
        <w:autoSpaceDE/>
        <w:autoSpaceDN/>
        <w:adjustRightInd/>
        <w:jc w:val="both"/>
        <w:rPr>
          <w:b/>
          <w:i/>
        </w:rPr>
      </w:pPr>
      <w:r w:rsidRPr="00203533">
        <w:t xml:space="preserve">Психологическая служба в учреждениях дополнительного образования. </w:t>
      </w:r>
    </w:p>
    <w:p w:rsidR="00D73D63" w:rsidRPr="00203533" w:rsidRDefault="00D73D63" w:rsidP="00DC6BC1">
      <w:pPr>
        <w:pStyle w:val="a3"/>
        <w:widowControl/>
        <w:numPr>
          <w:ilvl w:val="0"/>
          <w:numId w:val="14"/>
        </w:numPr>
        <w:autoSpaceDE/>
        <w:autoSpaceDN/>
        <w:adjustRightInd/>
        <w:jc w:val="both"/>
        <w:rPr>
          <w:b/>
          <w:i/>
        </w:rPr>
      </w:pPr>
      <w:r w:rsidRPr="00203533">
        <w:t>Психологическая служба в ВУЗе.</w:t>
      </w:r>
    </w:p>
    <w:p w:rsidR="00D73D63" w:rsidRPr="00203533" w:rsidRDefault="00D73D63" w:rsidP="004F3F6F">
      <w:pPr>
        <w:pStyle w:val="a3"/>
        <w:rPr>
          <w:b/>
          <w:i/>
        </w:rPr>
      </w:pPr>
      <w:r w:rsidRPr="00203533">
        <w:rPr>
          <w:b/>
          <w:i/>
        </w:rPr>
        <w:t>Задани</w:t>
      </w:r>
      <w:r>
        <w:rPr>
          <w:b/>
          <w:i/>
        </w:rPr>
        <w:t>е</w:t>
      </w:r>
      <w:r w:rsidRPr="00203533">
        <w:rPr>
          <w:b/>
          <w:i/>
        </w:rPr>
        <w:t xml:space="preserve"> к занятию</w:t>
      </w:r>
    </w:p>
    <w:p w:rsidR="00D73D63" w:rsidRPr="009C1DB5" w:rsidRDefault="00D73D63" w:rsidP="004F3F6F">
      <w:pPr>
        <w:pStyle w:val="a3"/>
        <w:ind w:left="0" w:firstLine="709"/>
        <w:rPr>
          <w:i/>
        </w:rPr>
      </w:pPr>
      <w:r>
        <w:rPr>
          <w:i/>
        </w:rPr>
        <w:t>П</w:t>
      </w:r>
      <w:r w:rsidRPr="009C1DB5">
        <w:rPr>
          <w:i/>
        </w:rPr>
        <w:t>роблемно-аналитическое задание</w:t>
      </w:r>
      <w:r>
        <w:rPr>
          <w:i/>
        </w:rPr>
        <w:t xml:space="preserve"> №1</w:t>
      </w:r>
    </w:p>
    <w:p w:rsidR="00D73D63" w:rsidRPr="009C1DB5" w:rsidRDefault="00D73D63" w:rsidP="004F3F6F">
      <w:pPr>
        <w:pStyle w:val="a3"/>
        <w:ind w:left="0" w:firstLine="709"/>
        <w:jc w:val="both"/>
      </w:pPr>
      <w:r w:rsidRPr="009C1DB5">
        <w:t>Проведение научно-практического исследования «Адаптационный период работы психолога в учреждениях образования».</w:t>
      </w:r>
    </w:p>
    <w:p w:rsidR="00D73D63" w:rsidRPr="009C1DB5" w:rsidRDefault="00D73D63" w:rsidP="004F3F6F">
      <w:pPr>
        <w:pStyle w:val="a3"/>
        <w:ind w:left="0" w:firstLine="709"/>
        <w:jc w:val="both"/>
      </w:pPr>
      <w:r w:rsidRPr="009C1DB5">
        <w:rPr>
          <w:i/>
          <w:iCs/>
        </w:rPr>
        <w:t>Основные понятия</w:t>
      </w:r>
      <w:r w:rsidRPr="009C1DB5">
        <w:t>: адаптационный период, образовательное учреждение, социально-психологический портрет, социальный состав учащихся, педагогический состав.</w:t>
      </w:r>
    </w:p>
    <w:p w:rsidR="00D73D63" w:rsidRPr="009C1DB5" w:rsidRDefault="00D73D63" w:rsidP="004F3F6F">
      <w:pPr>
        <w:pStyle w:val="a3"/>
        <w:ind w:left="0" w:firstLine="709"/>
        <w:jc w:val="both"/>
      </w:pPr>
      <w:r w:rsidRPr="009C1DB5">
        <w:rPr>
          <w:i/>
          <w:iCs/>
        </w:rPr>
        <w:t>Основная цель</w:t>
      </w:r>
      <w:r w:rsidRPr="009C1DB5">
        <w:t>: Закрепить умение анализировать адаптационный период работы в образовательном учреждении.</w:t>
      </w:r>
    </w:p>
    <w:p w:rsidR="00D73D63" w:rsidRPr="009C1DB5" w:rsidRDefault="00D73D63" w:rsidP="004F3F6F">
      <w:pPr>
        <w:pStyle w:val="a3"/>
        <w:ind w:left="0" w:firstLine="709"/>
        <w:jc w:val="both"/>
      </w:pPr>
      <w:r w:rsidRPr="009C1DB5">
        <w:rPr>
          <w:i/>
          <w:iCs/>
        </w:rPr>
        <w:t>Порядок проведения работы</w:t>
      </w:r>
      <w:r w:rsidRPr="009C1DB5">
        <w:t>:</w:t>
      </w:r>
    </w:p>
    <w:p w:rsidR="00D73D63" w:rsidRPr="009C1DB5" w:rsidRDefault="00D73D63" w:rsidP="004F3F6F">
      <w:pPr>
        <w:pStyle w:val="a3"/>
        <w:ind w:left="0" w:firstLine="709"/>
        <w:jc w:val="both"/>
      </w:pPr>
      <w:r w:rsidRPr="009C1DB5">
        <w:t>Написать цели, задачи и временные границы адаптационного периода.</w:t>
      </w:r>
    </w:p>
    <w:p w:rsidR="00D73D63" w:rsidRPr="009C1DB5" w:rsidRDefault="00D73D63" w:rsidP="004F3F6F">
      <w:pPr>
        <w:pStyle w:val="a3"/>
        <w:ind w:left="0" w:firstLine="709"/>
        <w:jc w:val="both"/>
      </w:pPr>
      <w:r w:rsidRPr="009C1DB5">
        <w:t>Раскрыть содержание деятельности практического психолога в адаптационный период работы в конкретном образовательном учреждении по следующим пунктам:</w:t>
      </w:r>
    </w:p>
    <w:p w:rsidR="00D73D63" w:rsidRPr="009C1DB5" w:rsidRDefault="00D73D63" w:rsidP="00DC6BC1">
      <w:pPr>
        <w:pStyle w:val="a3"/>
        <w:widowControl/>
        <w:numPr>
          <w:ilvl w:val="0"/>
          <w:numId w:val="11"/>
        </w:numPr>
        <w:autoSpaceDE/>
        <w:autoSpaceDN/>
        <w:adjustRightInd/>
        <w:ind w:left="0" w:firstLine="709"/>
        <w:jc w:val="both"/>
      </w:pPr>
      <w:r w:rsidRPr="009C1DB5">
        <w:t>Составить социально-психологический портрет образовательного учреждения: характеристика городского района, в котором оно расположено;</w:t>
      </w:r>
    </w:p>
    <w:p w:rsidR="00D73D63" w:rsidRPr="009C1DB5" w:rsidRDefault="00D73D63" w:rsidP="00DC6BC1">
      <w:pPr>
        <w:pStyle w:val="a3"/>
        <w:widowControl/>
        <w:numPr>
          <w:ilvl w:val="0"/>
          <w:numId w:val="11"/>
        </w:numPr>
        <w:autoSpaceDE/>
        <w:autoSpaceDN/>
        <w:adjustRightInd/>
        <w:ind w:left="0" w:firstLine="709"/>
        <w:jc w:val="both"/>
      </w:pPr>
      <w:r w:rsidRPr="009C1DB5">
        <w:t>Охарактеризовать социальный состав учащихся, охарактеризовать педагогический состав (возраст, пол, стаж работы, профессиональную подготовку и пр.).</w:t>
      </w:r>
    </w:p>
    <w:p w:rsidR="00D73D63" w:rsidRPr="009C1DB5" w:rsidRDefault="00D73D63" w:rsidP="00DC6BC1">
      <w:pPr>
        <w:pStyle w:val="a3"/>
        <w:widowControl/>
        <w:numPr>
          <w:ilvl w:val="0"/>
          <w:numId w:val="11"/>
        </w:numPr>
        <w:autoSpaceDE/>
        <w:autoSpaceDN/>
        <w:adjustRightInd/>
        <w:ind w:left="0" w:firstLine="709"/>
        <w:jc w:val="both"/>
      </w:pPr>
      <w:r w:rsidRPr="009C1DB5">
        <w:t>Дать характеристику образовательного учреждения (тип, количество детей и др.).</w:t>
      </w:r>
    </w:p>
    <w:p w:rsidR="00D73D63" w:rsidRPr="009C1DB5" w:rsidRDefault="00D73D63" w:rsidP="004F3F6F">
      <w:pPr>
        <w:pStyle w:val="a3"/>
        <w:ind w:left="0" w:firstLine="709"/>
        <w:jc w:val="both"/>
      </w:pPr>
      <w:r w:rsidRPr="009C1DB5">
        <w:t>Подготовить представление (можно в форме презентации) себя как профессионала: администрации, педагогическому коллективу, родителям, учащимся.</w:t>
      </w:r>
    </w:p>
    <w:p w:rsidR="00D73D63" w:rsidRPr="009C1DB5" w:rsidRDefault="00D73D63" w:rsidP="004F3F6F">
      <w:pPr>
        <w:pStyle w:val="a3"/>
        <w:ind w:left="0" w:firstLine="709"/>
        <w:jc w:val="both"/>
      </w:pPr>
      <w:r w:rsidRPr="009C1DB5">
        <w:t>Описать наиболее приоритетные направления работы, определить стиль и метод работы.</w:t>
      </w:r>
    </w:p>
    <w:p w:rsidR="00D73D63" w:rsidRPr="009C1DB5" w:rsidRDefault="00D73D63" w:rsidP="004F3F6F">
      <w:pPr>
        <w:pStyle w:val="a3"/>
        <w:ind w:left="0" w:firstLine="709"/>
        <w:jc w:val="both"/>
      </w:pPr>
      <w:r w:rsidRPr="009C1DB5">
        <w:rPr>
          <w:i/>
          <w:iCs/>
        </w:rPr>
        <w:t>Методы сбора информации</w:t>
      </w:r>
      <w:r w:rsidRPr="009C1DB5">
        <w:t>:</w:t>
      </w:r>
    </w:p>
    <w:p w:rsidR="00D73D63" w:rsidRPr="009C1DB5" w:rsidRDefault="00D73D63" w:rsidP="00DC6BC1">
      <w:pPr>
        <w:pStyle w:val="a3"/>
        <w:widowControl/>
        <w:numPr>
          <w:ilvl w:val="0"/>
          <w:numId w:val="12"/>
        </w:numPr>
        <w:autoSpaceDE/>
        <w:autoSpaceDN/>
        <w:adjustRightInd/>
        <w:ind w:left="0" w:firstLine="709"/>
        <w:jc w:val="both"/>
      </w:pPr>
      <w:r w:rsidRPr="009C1DB5">
        <w:t>Документация школы;</w:t>
      </w:r>
    </w:p>
    <w:p w:rsidR="00D73D63" w:rsidRPr="009C1DB5" w:rsidRDefault="00D73D63" w:rsidP="00DC6BC1">
      <w:pPr>
        <w:pStyle w:val="a3"/>
        <w:widowControl/>
        <w:numPr>
          <w:ilvl w:val="0"/>
          <w:numId w:val="12"/>
        </w:numPr>
        <w:autoSpaceDE/>
        <w:autoSpaceDN/>
        <w:adjustRightInd/>
        <w:ind w:left="0" w:firstLine="709"/>
        <w:jc w:val="both"/>
      </w:pPr>
      <w:r w:rsidRPr="009C1DB5">
        <w:t>Картотека внутришкольного учета трудных детей и подростков;</w:t>
      </w:r>
    </w:p>
    <w:p w:rsidR="00D73D63" w:rsidRPr="009C1DB5" w:rsidRDefault="00D73D63" w:rsidP="00DC6BC1">
      <w:pPr>
        <w:pStyle w:val="a3"/>
        <w:widowControl/>
        <w:numPr>
          <w:ilvl w:val="0"/>
          <w:numId w:val="12"/>
        </w:numPr>
        <w:autoSpaceDE/>
        <w:autoSpaceDN/>
        <w:adjustRightInd/>
        <w:ind w:left="0" w:firstLine="709"/>
        <w:jc w:val="both"/>
      </w:pPr>
      <w:r w:rsidRPr="009C1DB5">
        <w:t>Школьные стенды, стенгазеты, фотографии;</w:t>
      </w:r>
    </w:p>
    <w:p w:rsidR="00D73D63" w:rsidRPr="009C1DB5" w:rsidRDefault="00D73D63" w:rsidP="00DC6BC1">
      <w:pPr>
        <w:pStyle w:val="a3"/>
        <w:widowControl/>
        <w:numPr>
          <w:ilvl w:val="0"/>
          <w:numId w:val="12"/>
        </w:numPr>
        <w:autoSpaceDE/>
        <w:autoSpaceDN/>
        <w:adjustRightInd/>
        <w:ind w:left="0" w:firstLine="709"/>
        <w:jc w:val="both"/>
      </w:pPr>
      <w:r w:rsidRPr="009C1DB5">
        <w:t>Посещение занятий</w:t>
      </w:r>
      <w:r>
        <w:t>,</w:t>
      </w:r>
      <w:r w:rsidRPr="009C1DB5">
        <w:t xml:space="preserve"> кружков</w:t>
      </w:r>
      <w:r>
        <w:t>,</w:t>
      </w:r>
      <w:r w:rsidRPr="009C1DB5">
        <w:t xml:space="preserve"> различных, секций;</w:t>
      </w:r>
    </w:p>
    <w:p w:rsidR="00D73D63" w:rsidRPr="009C1DB5" w:rsidRDefault="00D73D63" w:rsidP="00DC6BC1">
      <w:pPr>
        <w:pStyle w:val="a3"/>
        <w:widowControl/>
        <w:numPr>
          <w:ilvl w:val="0"/>
          <w:numId w:val="12"/>
        </w:numPr>
        <w:autoSpaceDE/>
        <w:autoSpaceDN/>
        <w:adjustRightInd/>
        <w:ind w:left="0" w:firstLine="709"/>
        <w:jc w:val="both"/>
      </w:pPr>
      <w:r w:rsidRPr="009C1DB5">
        <w:t>Получить информацию о том, где и как могут проводить школьники свободное время</w:t>
      </w:r>
    </w:p>
    <w:p w:rsidR="00D73D63" w:rsidRPr="009C1DB5" w:rsidRDefault="00D73D63" w:rsidP="004F3F6F">
      <w:pPr>
        <w:pStyle w:val="a3"/>
        <w:ind w:left="0" w:firstLine="709"/>
        <w:jc w:val="both"/>
      </w:pPr>
      <w:r w:rsidRPr="009C1DB5">
        <w:rPr>
          <w:i/>
          <w:iCs/>
        </w:rPr>
        <w:t>Анализ информации</w:t>
      </w:r>
      <w:r w:rsidRPr="009C1DB5">
        <w:t>:</w:t>
      </w:r>
    </w:p>
    <w:p w:rsidR="00D73D63" w:rsidRPr="009C1DB5" w:rsidRDefault="00D73D63" w:rsidP="00DC6BC1">
      <w:pPr>
        <w:pStyle w:val="a3"/>
        <w:widowControl/>
        <w:numPr>
          <w:ilvl w:val="0"/>
          <w:numId w:val="13"/>
        </w:numPr>
        <w:autoSpaceDE/>
        <w:autoSpaceDN/>
        <w:adjustRightInd/>
        <w:ind w:left="0" w:firstLine="709"/>
        <w:jc w:val="both"/>
      </w:pPr>
      <w:r w:rsidRPr="009C1DB5">
        <w:t>Выделить для себя наиболее приоритетные направления собственной работы, определить стиль и методы работы.</w:t>
      </w:r>
    </w:p>
    <w:p w:rsidR="00D73D63" w:rsidRPr="009C1DB5" w:rsidRDefault="00D73D63" w:rsidP="004F3F6F">
      <w:pPr>
        <w:pStyle w:val="a3"/>
        <w:ind w:left="360"/>
        <w:jc w:val="both"/>
      </w:pPr>
    </w:p>
    <w:p w:rsidR="00D73D63" w:rsidRPr="009C1DB5" w:rsidRDefault="00D73D63" w:rsidP="004F3F6F">
      <w:pPr>
        <w:pStyle w:val="a3"/>
        <w:ind w:left="0" w:firstLine="709"/>
        <w:jc w:val="both"/>
        <w:rPr>
          <w:b/>
        </w:rPr>
      </w:pPr>
      <w:r w:rsidRPr="009C1DB5">
        <w:rPr>
          <w:b/>
        </w:rPr>
        <w:t>Тема 2. Становление психологической службы в системе образования России и за рубежом.</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776297" w:rsidRDefault="00D73D63" w:rsidP="00DC6BC1">
      <w:pPr>
        <w:pStyle w:val="a3"/>
        <w:widowControl/>
        <w:numPr>
          <w:ilvl w:val="0"/>
          <w:numId w:val="15"/>
        </w:numPr>
        <w:autoSpaceDE/>
        <w:autoSpaceDN/>
        <w:adjustRightInd/>
        <w:jc w:val="both"/>
        <w:rPr>
          <w:b/>
          <w:i/>
        </w:rPr>
      </w:pPr>
      <w:r>
        <w:rPr>
          <w:color w:val="000000"/>
        </w:rPr>
        <w:t xml:space="preserve">Становление педологии как первой попытки  </w:t>
      </w:r>
      <w:r w:rsidRPr="009C1DB5">
        <w:rPr>
          <w:color w:val="000000"/>
        </w:rPr>
        <w:br/>
      </w:r>
      <w:r>
        <w:t xml:space="preserve">использования практической психологии в системе образования. </w:t>
      </w:r>
    </w:p>
    <w:p w:rsidR="00D73D63" w:rsidRPr="00776297" w:rsidRDefault="00D73D63" w:rsidP="00DC6BC1">
      <w:pPr>
        <w:pStyle w:val="a3"/>
        <w:widowControl/>
        <w:numPr>
          <w:ilvl w:val="0"/>
          <w:numId w:val="15"/>
        </w:numPr>
        <w:autoSpaceDE/>
        <w:autoSpaceDN/>
        <w:adjustRightInd/>
        <w:jc w:val="both"/>
        <w:rPr>
          <w:b/>
          <w:i/>
        </w:rPr>
      </w:pPr>
      <w:r>
        <w:t xml:space="preserve">Возобновление поиска форм участия практического психолога в работе школы. </w:t>
      </w:r>
    </w:p>
    <w:p w:rsidR="00D73D63" w:rsidRPr="00776297" w:rsidRDefault="00D73D63" w:rsidP="00DC6BC1">
      <w:pPr>
        <w:pStyle w:val="a3"/>
        <w:widowControl/>
        <w:numPr>
          <w:ilvl w:val="0"/>
          <w:numId w:val="15"/>
        </w:numPr>
        <w:autoSpaceDE/>
        <w:autoSpaceDN/>
        <w:adjustRightInd/>
        <w:jc w:val="both"/>
        <w:rPr>
          <w:b/>
          <w:i/>
        </w:rPr>
      </w:pPr>
      <w:r>
        <w:t xml:space="preserve">Введение практической психологии в систему образования. </w:t>
      </w:r>
    </w:p>
    <w:p w:rsidR="00D73D63" w:rsidRPr="00AE72E8" w:rsidRDefault="00D73D63" w:rsidP="00DC6BC1">
      <w:pPr>
        <w:pStyle w:val="a3"/>
        <w:widowControl/>
        <w:numPr>
          <w:ilvl w:val="0"/>
          <w:numId w:val="15"/>
        </w:numPr>
        <w:autoSpaceDE/>
        <w:autoSpaceDN/>
        <w:adjustRightInd/>
        <w:jc w:val="both"/>
        <w:rPr>
          <w:b/>
          <w:i/>
        </w:rPr>
      </w:pPr>
      <w:r>
        <w:t xml:space="preserve">Современной состояние службы практической психологии в образовании.  </w:t>
      </w:r>
    </w:p>
    <w:p w:rsidR="00D73D63" w:rsidRPr="00203533" w:rsidRDefault="00D73D63" w:rsidP="004F3F6F">
      <w:pPr>
        <w:pStyle w:val="a3"/>
        <w:rPr>
          <w:b/>
          <w:i/>
        </w:rPr>
      </w:pPr>
      <w:r w:rsidRPr="00203533">
        <w:rPr>
          <w:b/>
          <w:i/>
        </w:rPr>
        <w:t>Задани</w:t>
      </w:r>
      <w:r>
        <w:rPr>
          <w:b/>
          <w:i/>
        </w:rPr>
        <w:t>е</w:t>
      </w:r>
      <w:r w:rsidRPr="00203533">
        <w:rPr>
          <w:b/>
          <w:i/>
        </w:rPr>
        <w:t xml:space="preserve"> к занятию</w:t>
      </w:r>
    </w:p>
    <w:p w:rsidR="00D73D63" w:rsidRPr="009C1DB5" w:rsidRDefault="00D73D63" w:rsidP="004F3F6F">
      <w:pPr>
        <w:pStyle w:val="a3"/>
        <w:ind w:left="0" w:firstLine="709"/>
        <w:rPr>
          <w:i/>
        </w:rPr>
      </w:pPr>
      <w:r>
        <w:rPr>
          <w:i/>
        </w:rPr>
        <w:t>П</w:t>
      </w:r>
      <w:r w:rsidRPr="009C1DB5">
        <w:rPr>
          <w:i/>
        </w:rPr>
        <w:t>роблемно-аналитическое задание</w:t>
      </w:r>
      <w:r>
        <w:rPr>
          <w:i/>
        </w:rPr>
        <w:t xml:space="preserve"> №2</w:t>
      </w:r>
    </w:p>
    <w:p w:rsidR="00D73D63" w:rsidRPr="00B36DF1" w:rsidRDefault="00D73D63" w:rsidP="004F3F6F">
      <w:pPr>
        <w:pStyle w:val="a3"/>
        <w:ind w:left="0" w:firstLine="709"/>
        <w:jc w:val="both"/>
      </w:pPr>
      <w:r w:rsidRPr="00B36DF1">
        <w:t>Подготовьте проблемное эссе на тему: «Современное состояние психологической службы».</w:t>
      </w:r>
    </w:p>
    <w:p w:rsidR="00D73D63" w:rsidRPr="009C1DB5" w:rsidRDefault="00D73D63" w:rsidP="004F3F6F">
      <w:pPr>
        <w:pStyle w:val="a3"/>
        <w:ind w:left="360"/>
        <w:jc w:val="both"/>
      </w:pPr>
    </w:p>
    <w:p w:rsidR="00D73D63" w:rsidRPr="009C1DB5" w:rsidRDefault="00D73D63" w:rsidP="004F3F6F">
      <w:pPr>
        <w:pStyle w:val="a3"/>
        <w:ind w:left="0" w:firstLine="709"/>
        <w:jc w:val="both"/>
        <w:rPr>
          <w:b/>
        </w:rPr>
      </w:pPr>
      <w:r w:rsidRPr="009C1DB5">
        <w:rPr>
          <w:b/>
        </w:rPr>
        <w:t xml:space="preserve">Тема 3. Предмет и задачи психологической службы образования за рубежом </w:t>
      </w:r>
    </w:p>
    <w:p w:rsidR="00D73D63" w:rsidRPr="009C1DB5" w:rsidRDefault="00D73D63" w:rsidP="004F3F6F">
      <w:pPr>
        <w:pStyle w:val="a3"/>
        <w:ind w:left="0" w:firstLine="709"/>
        <w:rPr>
          <w:b/>
          <w:i/>
        </w:rPr>
      </w:pPr>
      <w:r w:rsidRPr="009C1DB5">
        <w:rPr>
          <w:b/>
          <w:i/>
        </w:rPr>
        <w:t>Вопросы к практическому занятию:</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Психологическая служба в США. </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Опыт становления психологической службы Франции. </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Организация деятельности психологической службы в странах Восточной Европы. </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Роль психологической службы в системе обучения и воспитания обучающихся за рубежом. </w:t>
      </w:r>
    </w:p>
    <w:p w:rsidR="00D73D63" w:rsidRPr="009C1DB5" w:rsidRDefault="00D73D63" w:rsidP="004F3F6F">
      <w:pPr>
        <w:pStyle w:val="a3"/>
        <w:rPr>
          <w:b/>
          <w:i/>
        </w:rPr>
      </w:pPr>
      <w:r>
        <w:rPr>
          <w:b/>
          <w:i/>
        </w:rPr>
        <w:t>Задание</w:t>
      </w:r>
      <w:r w:rsidRPr="009C1DB5">
        <w:rPr>
          <w:b/>
          <w:i/>
        </w:rPr>
        <w:t xml:space="preserve"> к  занятию</w:t>
      </w:r>
    </w:p>
    <w:p w:rsidR="00D73D63" w:rsidRPr="00AE72E8" w:rsidRDefault="00D73D63" w:rsidP="004F3F6F">
      <w:pPr>
        <w:ind w:firstLine="709"/>
        <w:rPr>
          <w:i/>
        </w:rPr>
      </w:pPr>
      <w:r w:rsidRPr="00AE72E8">
        <w:rPr>
          <w:i/>
        </w:rPr>
        <w:t>Проблемно-аналитическое задание</w:t>
      </w:r>
      <w:r>
        <w:rPr>
          <w:i/>
        </w:rPr>
        <w:t xml:space="preserve"> №3</w:t>
      </w:r>
    </w:p>
    <w:p w:rsidR="00D73D63" w:rsidRPr="009C1DB5" w:rsidRDefault="00D73D63" w:rsidP="004F3F6F">
      <w:pPr>
        <w:ind w:firstLine="709"/>
        <w:jc w:val="both"/>
      </w:pPr>
      <w:r>
        <w:t xml:space="preserve">Охарактеризуйте особенности становления психологической службы образования в России и за рубежом. </w:t>
      </w:r>
      <w:r w:rsidRPr="009C1DB5">
        <w:t>Заполните таблицу</w:t>
      </w:r>
      <w:r w:rsidRPr="009C1DB5">
        <w:rPr>
          <w:color w:val="000000"/>
        </w:rPr>
        <w:t xml:space="preserve"> «Становление психологической службы в системе образования»</w:t>
      </w:r>
      <w:r w:rsidRPr="009C1DB5">
        <w:t>:</w:t>
      </w: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4394"/>
        <w:gridCol w:w="4111"/>
      </w:tblGrid>
      <w:tr w:rsidR="00D73D63" w:rsidRPr="009C1DB5" w:rsidTr="00DC6BC1">
        <w:tc>
          <w:tcPr>
            <w:tcW w:w="4394" w:type="dxa"/>
            <w:tcBorders>
              <w:top w:val="single" w:sz="2" w:space="0" w:color="000000"/>
              <w:left w:val="single" w:sz="2" w:space="0" w:color="000000"/>
              <w:bottom w:val="single" w:sz="2" w:space="0" w:color="000000"/>
              <w:right w:val="single" w:sz="2" w:space="0" w:color="000000"/>
            </w:tcBorders>
          </w:tcPr>
          <w:p w:rsidR="00D73D63" w:rsidRPr="009C1DB5" w:rsidRDefault="00D73D63" w:rsidP="00DC6BC1">
            <w:pPr>
              <w:pStyle w:val="a3"/>
              <w:ind w:left="0" w:firstLine="709"/>
              <w:jc w:val="both"/>
            </w:pPr>
            <w:r w:rsidRPr="009C1DB5">
              <w:t>В России</w:t>
            </w:r>
          </w:p>
        </w:tc>
        <w:tc>
          <w:tcPr>
            <w:tcW w:w="4111" w:type="dxa"/>
            <w:tcBorders>
              <w:top w:val="single" w:sz="2" w:space="0" w:color="000000"/>
              <w:left w:val="single" w:sz="2" w:space="0" w:color="000000"/>
              <w:bottom w:val="single" w:sz="2" w:space="0" w:color="000000"/>
              <w:right w:val="single" w:sz="4" w:space="0" w:color="auto"/>
            </w:tcBorders>
          </w:tcPr>
          <w:p w:rsidR="00D73D63" w:rsidRPr="009C1DB5" w:rsidRDefault="00D73D63" w:rsidP="00DC6BC1">
            <w:pPr>
              <w:pStyle w:val="a3"/>
              <w:ind w:left="0" w:firstLine="709"/>
              <w:jc w:val="both"/>
            </w:pPr>
            <w:r w:rsidRPr="009C1DB5">
              <w:rPr>
                <w:color w:val="000000"/>
              </w:rPr>
              <w:t>За рубежом</w:t>
            </w:r>
          </w:p>
        </w:tc>
      </w:tr>
      <w:tr w:rsidR="00D73D63" w:rsidRPr="009C1DB5" w:rsidTr="00DC6BC1">
        <w:tc>
          <w:tcPr>
            <w:tcW w:w="4394" w:type="dxa"/>
            <w:tcBorders>
              <w:top w:val="single" w:sz="2" w:space="0" w:color="000000"/>
              <w:left w:val="single" w:sz="2" w:space="0" w:color="000000"/>
              <w:bottom w:val="single" w:sz="4" w:space="0" w:color="auto"/>
              <w:right w:val="single" w:sz="2" w:space="0" w:color="000000"/>
            </w:tcBorders>
          </w:tcPr>
          <w:p w:rsidR="00D73D63" w:rsidRPr="009C1DB5" w:rsidRDefault="00D73D63" w:rsidP="00DC6BC1">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D73D63" w:rsidRPr="009C1DB5" w:rsidRDefault="00D73D63" w:rsidP="00DC6BC1">
            <w:pPr>
              <w:pStyle w:val="a3"/>
              <w:ind w:left="0" w:firstLine="709"/>
              <w:jc w:val="both"/>
            </w:pPr>
          </w:p>
        </w:tc>
      </w:tr>
      <w:tr w:rsidR="00D73D63" w:rsidRPr="009C1DB5" w:rsidTr="00DC6BC1">
        <w:tc>
          <w:tcPr>
            <w:tcW w:w="4394" w:type="dxa"/>
            <w:tcBorders>
              <w:top w:val="single" w:sz="4" w:space="0" w:color="auto"/>
              <w:left w:val="single" w:sz="2" w:space="0" w:color="000000"/>
              <w:bottom w:val="single" w:sz="2" w:space="0" w:color="000000"/>
              <w:right w:val="single" w:sz="2" w:space="0" w:color="000000"/>
            </w:tcBorders>
          </w:tcPr>
          <w:p w:rsidR="00D73D63" w:rsidRPr="009C1DB5" w:rsidRDefault="00D73D63" w:rsidP="00DC6BC1">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D73D63" w:rsidRPr="009C1DB5" w:rsidRDefault="00D73D63" w:rsidP="00DC6BC1">
            <w:pPr>
              <w:pStyle w:val="a3"/>
              <w:ind w:left="0" w:firstLine="709"/>
              <w:jc w:val="both"/>
            </w:pPr>
          </w:p>
        </w:tc>
      </w:tr>
    </w:tbl>
    <w:p w:rsidR="00D73D63" w:rsidRDefault="00D73D63" w:rsidP="004F3F6F">
      <w:pPr>
        <w:pStyle w:val="a3"/>
        <w:ind w:left="0" w:firstLine="709"/>
        <w:jc w:val="both"/>
        <w:rPr>
          <w:i/>
        </w:rPr>
      </w:pPr>
    </w:p>
    <w:p w:rsidR="00D73D63" w:rsidRPr="009C1DB5" w:rsidRDefault="00D73D63" w:rsidP="004F3F6F">
      <w:pPr>
        <w:pStyle w:val="a3"/>
        <w:ind w:left="0" w:firstLine="709"/>
        <w:jc w:val="both"/>
        <w:rPr>
          <w:i/>
        </w:rPr>
      </w:pPr>
    </w:p>
    <w:p w:rsidR="00D73D63" w:rsidRDefault="00D73D63" w:rsidP="004F3F6F">
      <w:pPr>
        <w:pStyle w:val="a3"/>
        <w:ind w:left="0" w:firstLine="708"/>
        <w:jc w:val="both"/>
        <w:rPr>
          <w:b/>
        </w:rPr>
      </w:pPr>
      <w:r w:rsidRPr="009C1DB5">
        <w:rPr>
          <w:b/>
        </w:rPr>
        <w:t xml:space="preserve">Тема 4. </w:t>
      </w:r>
      <w:r w:rsidRPr="006E31EB">
        <w:rPr>
          <w:b/>
        </w:rPr>
        <w:t>Нормативно-правовое обеспечение деятельности психолога в системе образования</w:t>
      </w:r>
      <w:r w:rsidRPr="006E31EB">
        <w:rPr>
          <w:b/>
        </w:rPr>
        <w:tab/>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6E31EB" w:rsidRDefault="00D73D63" w:rsidP="00DC6BC1">
      <w:pPr>
        <w:pStyle w:val="a3"/>
        <w:widowControl/>
        <w:numPr>
          <w:ilvl w:val="0"/>
          <w:numId w:val="17"/>
        </w:numPr>
        <w:autoSpaceDE/>
        <w:autoSpaceDN/>
        <w:adjustRightInd/>
        <w:jc w:val="both"/>
        <w:rPr>
          <w:i/>
        </w:rPr>
      </w:pPr>
      <w:r w:rsidRPr="006E31EB">
        <w:t xml:space="preserve">Требования к плану педагога-психолога. </w:t>
      </w:r>
    </w:p>
    <w:p w:rsidR="00D73D63" w:rsidRPr="006E31EB" w:rsidRDefault="00D73D63" w:rsidP="00DC6BC1">
      <w:pPr>
        <w:pStyle w:val="a3"/>
        <w:widowControl/>
        <w:numPr>
          <w:ilvl w:val="0"/>
          <w:numId w:val="17"/>
        </w:numPr>
        <w:autoSpaceDE/>
        <w:autoSpaceDN/>
        <w:adjustRightInd/>
        <w:jc w:val="both"/>
        <w:rPr>
          <w:i/>
        </w:rPr>
      </w:pPr>
      <w:r w:rsidRPr="006E31EB">
        <w:t xml:space="preserve">Журнал консультаций психолога. </w:t>
      </w:r>
    </w:p>
    <w:p w:rsidR="00D73D63" w:rsidRPr="006E31EB" w:rsidRDefault="00D73D63" w:rsidP="00DC6BC1">
      <w:pPr>
        <w:pStyle w:val="a3"/>
        <w:widowControl/>
        <w:numPr>
          <w:ilvl w:val="0"/>
          <w:numId w:val="17"/>
        </w:numPr>
        <w:autoSpaceDE/>
        <w:autoSpaceDN/>
        <w:adjustRightInd/>
        <w:jc w:val="both"/>
        <w:rPr>
          <w:i/>
        </w:rPr>
      </w:pPr>
      <w:r w:rsidRPr="006E31EB">
        <w:t xml:space="preserve">Журнал учета групповых форм работы. </w:t>
      </w:r>
    </w:p>
    <w:p w:rsidR="00D73D63" w:rsidRPr="006E31EB" w:rsidRDefault="00D73D63" w:rsidP="00DC6BC1">
      <w:pPr>
        <w:pStyle w:val="a3"/>
        <w:widowControl/>
        <w:numPr>
          <w:ilvl w:val="0"/>
          <w:numId w:val="17"/>
        </w:numPr>
        <w:autoSpaceDE/>
        <w:autoSpaceDN/>
        <w:adjustRightInd/>
        <w:jc w:val="both"/>
        <w:rPr>
          <w:i/>
        </w:rPr>
      </w:pPr>
      <w:r w:rsidRPr="006E31EB">
        <w:t xml:space="preserve">Карта психолого-медико-социальной помощи ребенку. </w:t>
      </w:r>
    </w:p>
    <w:p w:rsidR="00D73D63" w:rsidRPr="006E31EB" w:rsidRDefault="00D73D63" w:rsidP="00DC6BC1">
      <w:pPr>
        <w:pStyle w:val="a3"/>
        <w:widowControl/>
        <w:numPr>
          <w:ilvl w:val="0"/>
          <w:numId w:val="17"/>
        </w:numPr>
        <w:autoSpaceDE/>
        <w:autoSpaceDN/>
        <w:adjustRightInd/>
        <w:jc w:val="both"/>
        <w:rPr>
          <w:i/>
        </w:rPr>
      </w:pPr>
      <w:r w:rsidRPr="006E31EB">
        <w:t xml:space="preserve">Программа работы педагога-психолога с группой. </w:t>
      </w:r>
    </w:p>
    <w:p w:rsidR="00D73D63" w:rsidRPr="006E31EB" w:rsidRDefault="00D73D63" w:rsidP="00DC6BC1">
      <w:pPr>
        <w:pStyle w:val="a3"/>
        <w:widowControl/>
        <w:numPr>
          <w:ilvl w:val="0"/>
          <w:numId w:val="17"/>
        </w:numPr>
        <w:autoSpaceDE/>
        <w:autoSpaceDN/>
        <w:adjustRightInd/>
        <w:jc w:val="both"/>
        <w:rPr>
          <w:i/>
        </w:rPr>
      </w:pPr>
      <w:r w:rsidRPr="006E31EB">
        <w:t xml:space="preserve">Отчетность о проведении коррекционной работы. </w:t>
      </w:r>
    </w:p>
    <w:p w:rsidR="00D73D63" w:rsidRPr="006E31EB" w:rsidRDefault="00D73D63" w:rsidP="00DC6BC1">
      <w:pPr>
        <w:pStyle w:val="a3"/>
        <w:widowControl/>
        <w:numPr>
          <w:ilvl w:val="0"/>
          <w:numId w:val="17"/>
        </w:numPr>
        <w:autoSpaceDE/>
        <w:autoSpaceDN/>
        <w:adjustRightInd/>
        <w:jc w:val="both"/>
        <w:rPr>
          <w:i/>
        </w:rPr>
      </w:pPr>
      <w:r w:rsidRPr="006E31EB">
        <w:t xml:space="preserve">Программа коррекционно-развивающих занятий. </w:t>
      </w:r>
    </w:p>
    <w:p w:rsidR="00D73D63" w:rsidRPr="006E31EB" w:rsidRDefault="00D73D63" w:rsidP="00DC6BC1">
      <w:pPr>
        <w:pStyle w:val="a3"/>
        <w:widowControl/>
        <w:numPr>
          <w:ilvl w:val="0"/>
          <w:numId w:val="17"/>
        </w:numPr>
        <w:autoSpaceDE/>
        <w:autoSpaceDN/>
        <w:adjustRightInd/>
        <w:jc w:val="both"/>
        <w:rPr>
          <w:i/>
        </w:rPr>
      </w:pPr>
      <w:r w:rsidRPr="006E31EB">
        <w:t xml:space="preserve">Требования к авторским программам. </w:t>
      </w:r>
    </w:p>
    <w:p w:rsidR="00D73D63" w:rsidRPr="006E31EB" w:rsidRDefault="00D73D63" w:rsidP="00DC6BC1">
      <w:pPr>
        <w:pStyle w:val="a3"/>
        <w:widowControl/>
        <w:numPr>
          <w:ilvl w:val="0"/>
          <w:numId w:val="17"/>
        </w:numPr>
        <w:autoSpaceDE/>
        <w:autoSpaceDN/>
        <w:adjustRightInd/>
        <w:jc w:val="both"/>
        <w:rPr>
          <w:i/>
        </w:rPr>
      </w:pPr>
      <w:r>
        <w:t>С</w:t>
      </w:r>
      <w:r w:rsidRPr="006E31EB">
        <w:t>оставление аналитического отчета о работе педагога-психолога.</w:t>
      </w:r>
    </w:p>
    <w:p w:rsidR="00D73D63" w:rsidRPr="009C1DB5" w:rsidRDefault="00D73D63" w:rsidP="004F3F6F">
      <w:pPr>
        <w:pStyle w:val="a3"/>
        <w:ind w:left="360" w:firstLine="348"/>
        <w:rPr>
          <w:b/>
          <w:i/>
        </w:rPr>
      </w:pPr>
      <w:r>
        <w:rPr>
          <w:b/>
          <w:i/>
        </w:rPr>
        <w:t>Задание</w:t>
      </w:r>
      <w:r w:rsidRPr="009C1DB5">
        <w:rPr>
          <w:b/>
          <w:i/>
        </w:rPr>
        <w:t xml:space="preserve"> к  занятию</w:t>
      </w:r>
    </w:p>
    <w:p w:rsidR="00D73D63" w:rsidRDefault="00D73D63" w:rsidP="004F3F6F">
      <w:pPr>
        <w:pStyle w:val="a3"/>
        <w:ind w:left="0" w:firstLine="709"/>
        <w:rPr>
          <w:i/>
        </w:rPr>
      </w:pPr>
      <w:r>
        <w:rPr>
          <w:i/>
        </w:rPr>
        <w:t>Проблемно-аналитическое задание №4</w:t>
      </w:r>
    </w:p>
    <w:p w:rsidR="00D73D63" w:rsidRPr="0096717A" w:rsidRDefault="00D73D63" w:rsidP="004F3F6F">
      <w:pPr>
        <w:pStyle w:val="a3"/>
        <w:tabs>
          <w:tab w:val="left" w:pos="567"/>
        </w:tabs>
        <w:ind w:left="0" w:firstLine="709"/>
        <w:jc w:val="both"/>
      </w:pPr>
      <w:r w:rsidRPr="0096717A">
        <w:t>Используя таблицу основных параметров психолого-педагогического статуса школьника, составьте модель психолого-педагогической карты школьника.</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7"/>
        <w:gridCol w:w="2126"/>
        <w:gridCol w:w="6628"/>
      </w:tblGrid>
      <w:tr w:rsidR="00D73D63" w:rsidTr="00DC6BC1">
        <w:tc>
          <w:tcPr>
            <w:tcW w:w="457" w:type="dxa"/>
          </w:tcPr>
          <w:p w:rsidR="00D73D63" w:rsidRDefault="00D73D63" w:rsidP="00DC6BC1">
            <w:pPr>
              <w:pStyle w:val="a3"/>
              <w:ind w:left="0"/>
              <w:jc w:val="both"/>
            </w:pPr>
            <w:r>
              <w:t>№</w:t>
            </w:r>
          </w:p>
        </w:tc>
        <w:tc>
          <w:tcPr>
            <w:tcW w:w="2126" w:type="dxa"/>
          </w:tcPr>
          <w:p w:rsidR="00D73D63" w:rsidRDefault="00D73D63" w:rsidP="00DC6BC1">
            <w:pPr>
              <w:pStyle w:val="a3"/>
              <w:ind w:left="0"/>
              <w:jc w:val="both"/>
            </w:pPr>
            <w:r>
              <w:t xml:space="preserve">Название блока </w:t>
            </w:r>
          </w:p>
        </w:tc>
        <w:tc>
          <w:tcPr>
            <w:tcW w:w="6628" w:type="dxa"/>
          </w:tcPr>
          <w:p w:rsidR="00D73D63" w:rsidRDefault="00D73D63" w:rsidP="00DC6BC1">
            <w:pPr>
              <w:pStyle w:val="a3"/>
              <w:ind w:left="0"/>
              <w:jc w:val="both"/>
            </w:pPr>
            <w:r>
              <w:t xml:space="preserve">Конкретные показатели данного блока </w:t>
            </w:r>
          </w:p>
        </w:tc>
      </w:tr>
      <w:tr w:rsidR="00D73D63" w:rsidTr="00DC6BC1">
        <w:tc>
          <w:tcPr>
            <w:tcW w:w="457" w:type="dxa"/>
          </w:tcPr>
          <w:p w:rsidR="00D73D63" w:rsidRDefault="00D73D63" w:rsidP="00DC6BC1">
            <w:pPr>
              <w:pStyle w:val="a3"/>
              <w:ind w:left="0"/>
              <w:jc w:val="both"/>
            </w:pPr>
            <w:r>
              <w:t>1</w:t>
            </w:r>
          </w:p>
        </w:tc>
        <w:tc>
          <w:tcPr>
            <w:tcW w:w="2126" w:type="dxa"/>
          </w:tcPr>
          <w:p w:rsidR="00D73D63" w:rsidRDefault="00D73D63" w:rsidP="00DC6BC1">
            <w:pPr>
              <w:pStyle w:val="a3"/>
              <w:ind w:left="0"/>
              <w:jc w:val="both"/>
            </w:pPr>
            <w:r w:rsidRPr="00317FAE">
              <w:t>Социальные особенности среды обучения, воспитания и развития</w:t>
            </w:r>
          </w:p>
        </w:tc>
        <w:tc>
          <w:tcPr>
            <w:tcW w:w="6628" w:type="dxa"/>
          </w:tcPr>
          <w:p w:rsidR="00D73D63" w:rsidRPr="00317FAE" w:rsidRDefault="00D73D63" w:rsidP="00DC6BC1">
            <w:pPr>
              <w:pStyle w:val="a3"/>
              <w:ind w:left="34"/>
              <w:jc w:val="both"/>
            </w:pPr>
            <w:r w:rsidRPr="00317FAE">
              <w:t>положение школьника в системе социально- экономических отношений (материальная обеспеченность, социально-бытовые условия);</w:t>
            </w:r>
          </w:p>
          <w:p w:rsidR="00D73D63" w:rsidRPr="00317FAE" w:rsidRDefault="00D73D63" w:rsidP="00DC6BC1">
            <w:pPr>
              <w:pStyle w:val="a3"/>
              <w:ind w:left="34"/>
              <w:jc w:val="both"/>
            </w:pPr>
            <w:r w:rsidRPr="00317FAE">
              <w:t>-</w:t>
            </w:r>
            <w:r w:rsidRPr="00317FAE">
              <w:tab/>
              <w:t xml:space="preserve"> положение школьника в системе внутрисемейных отношений (тип семьи, ее количественный состав, возрастные и образовательные характеристики членов семьи, характер деятельности членов семьи и др.);</w:t>
            </w:r>
          </w:p>
          <w:p w:rsidR="00D73D63" w:rsidRDefault="00D73D63" w:rsidP="00DC6BC1">
            <w:pPr>
              <w:pStyle w:val="a3"/>
              <w:ind w:left="34"/>
              <w:jc w:val="both"/>
            </w:pPr>
            <w:r w:rsidRPr="00317FAE">
              <w:t>-</w:t>
            </w:r>
            <w:r w:rsidRPr="00317FAE">
              <w:tab/>
              <w:t xml:space="preserve"> положение школьника в системе внутригрупповых отношений со сверстниками (социально¬психологический</w:t>
            </w:r>
          </w:p>
        </w:tc>
      </w:tr>
      <w:tr w:rsidR="00D73D63" w:rsidTr="00DC6BC1">
        <w:tc>
          <w:tcPr>
            <w:tcW w:w="457" w:type="dxa"/>
          </w:tcPr>
          <w:p w:rsidR="00D73D63" w:rsidRDefault="00D73D63" w:rsidP="00DC6BC1">
            <w:pPr>
              <w:pStyle w:val="a3"/>
              <w:ind w:left="0"/>
              <w:jc w:val="both"/>
            </w:pPr>
            <w:r>
              <w:t>2</w:t>
            </w:r>
          </w:p>
        </w:tc>
        <w:tc>
          <w:tcPr>
            <w:tcW w:w="2126" w:type="dxa"/>
          </w:tcPr>
          <w:p w:rsidR="00D73D63" w:rsidRPr="00317FAE" w:rsidRDefault="00D73D63" w:rsidP="00DC6BC1">
            <w:pPr>
              <w:pStyle w:val="a3"/>
              <w:ind w:left="0"/>
              <w:jc w:val="both"/>
            </w:pPr>
            <w:r w:rsidRPr="00317FAE">
              <w:t>Особенности</w:t>
            </w:r>
          </w:p>
          <w:p w:rsidR="00D73D63" w:rsidRPr="00317FAE" w:rsidRDefault="00D73D63" w:rsidP="00DC6BC1">
            <w:pPr>
              <w:pStyle w:val="a3"/>
              <w:ind w:left="0"/>
              <w:jc w:val="both"/>
            </w:pPr>
            <w:r w:rsidRPr="00317FAE">
              <w:t>познавательной</w:t>
            </w:r>
          </w:p>
          <w:p w:rsidR="00D73D63" w:rsidRDefault="00D73D63" w:rsidP="00DC6BC1">
            <w:pPr>
              <w:pStyle w:val="a3"/>
              <w:ind w:left="0"/>
              <w:jc w:val="both"/>
            </w:pPr>
            <w:r w:rsidRPr="00317FAE">
              <w:t>деятельности</w:t>
            </w:r>
          </w:p>
        </w:tc>
        <w:tc>
          <w:tcPr>
            <w:tcW w:w="6628" w:type="dxa"/>
          </w:tcPr>
          <w:p w:rsidR="00D73D63" w:rsidRPr="00317FAE" w:rsidRDefault="00D73D63" w:rsidP="00DC6BC1">
            <w:pPr>
              <w:pStyle w:val="a3"/>
              <w:ind w:left="34"/>
              <w:jc w:val="both"/>
            </w:pPr>
            <w:r w:rsidRPr="00317FAE">
              <w:t>-</w:t>
            </w:r>
            <w:r w:rsidRPr="00317FAE">
              <w:tab/>
              <w:t xml:space="preserve"> соотношение уровня умственного развития школьника и возрастной нормы;</w:t>
            </w:r>
          </w:p>
          <w:p w:rsidR="00D73D63" w:rsidRPr="00317FAE" w:rsidRDefault="00D73D63" w:rsidP="00DC6BC1">
            <w:pPr>
              <w:pStyle w:val="a3"/>
              <w:ind w:left="34"/>
              <w:jc w:val="both"/>
            </w:pPr>
            <w:r w:rsidRPr="00317FAE">
              <w:t>-</w:t>
            </w:r>
            <w:r w:rsidRPr="00317FAE">
              <w:tab/>
              <w:t xml:space="preserve"> соотношение уровня развития когнитивных процессов и феноменов и педагогических требований (в данной школе, на данной ступени развития, в рамках данной программы обучения и т. д.), подразумевается произвольности когнитивных процессов, сформированность важнейших видов мышления и умственных действий, уровень речевого развития и развития тонкой моторики руки;</w:t>
            </w:r>
          </w:p>
          <w:p w:rsidR="00D73D63" w:rsidRPr="00317FAE" w:rsidRDefault="00D73D63" w:rsidP="00DC6BC1">
            <w:pPr>
              <w:pStyle w:val="a3"/>
              <w:ind w:left="34"/>
              <w:jc w:val="both"/>
            </w:pPr>
            <w:r w:rsidRPr="00317FAE">
              <w:t>-</w:t>
            </w:r>
            <w:r w:rsidRPr="00317FAE">
              <w:tab/>
              <w:t xml:space="preserve"> индивидуальные особенности познавательной деятельности школьника: интеллектуализм, вербализм, шизоидность, высокая интеллектуальная активность, интеллектуальная пассивность и др.;</w:t>
            </w:r>
          </w:p>
          <w:p w:rsidR="00D73D63" w:rsidRDefault="00D73D63" w:rsidP="00DC6BC1">
            <w:pPr>
              <w:pStyle w:val="a3"/>
              <w:ind w:left="34"/>
              <w:jc w:val="both"/>
            </w:pPr>
            <w:r w:rsidRPr="00317FAE">
              <w:t>-</w:t>
            </w:r>
            <w:r w:rsidRPr="00317FAE">
              <w:tab/>
              <w:t xml:space="preserve"> умственная работоспособность и темп умственной деятельности</w:t>
            </w:r>
          </w:p>
        </w:tc>
      </w:tr>
      <w:tr w:rsidR="00D73D63" w:rsidTr="00DC6BC1">
        <w:tc>
          <w:tcPr>
            <w:tcW w:w="457" w:type="dxa"/>
          </w:tcPr>
          <w:p w:rsidR="00D73D63" w:rsidRDefault="00D73D63" w:rsidP="00DC6BC1">
            <w:pPr>
              <w:pStyle w:val="a3"/>
              <w:ind w:left="0"/>
              <w:jc w:val="both"/>
            </w:pPr>
            <w:r>
              <w:t>3</w:t>
            </w:r>
          </w:p>
        </w:tc>
        <w:tc>
          <w:tcPr>
            <w:tcW w:w="2126" w:type="dxa"/>
          </w:tcPr>
          <w:p w:rsidR="00D73D63" w:rsidRPr="00317FAE" w:rsidRDefault="00D73D63" w:rsidP="00DC6BC1">
            <w:pPr>
              <w:pStyle w:val="a3"/>
              <w:ind w:left="0"/>
              <w:jc w:val="both"/>
            </w:pPr>
            <w:r w:rsidRPr="00317FAE">
              <w:t>Особенности</w:t>
            </w:r>
          </w:p>
          <w:p w:rsidR="00D73D63" w:rsidRPr="00317FAE" w:rsidRDefault="00D73D63" w:rsidP="00DC6BC1">
            <w:pPr>
              <w:pStyle w:val="a3"/>
              <w:ind w:left="0"/>
              <w:jc w:val="both"/>
            </w:pPr>
            <w:r w:rsidRPr="00317FAE">
              <w:t>мотивационно-</w:t>
            </w:r>
            <w:r>
              <w:t xml:space="preserve"> </w:t>
            </w:r>
            <w:r w:rsidRPr="00317FAE">
              <w:t>личностной</w:t>
            </w:r>
          </w:p>
          <w:p w:rsidR="00D73D63" w:rsidRDefault="00D73D63" w:rsidP="00DC6BC1">
            <w:pPr>
              <w:pStyle w:val="a3"/>
              <w:ind w:left="0"/>
              <w:jc w:val="both"/>
            </w:pPr>
            <w:r w:rsidRPr="00317FAE">
              <w:t>сферы</w:t>
            </w:r>
          </w:p>
        </w:tc>
        <w:tc>
          <w:tcPr>
            <w:tcW w:w="6628" w:type="dxa"/>
          </w:tcPr>
          <w:p w:rsidR="00D73D63" w:rsidRPr="00317FAE" w:rsidRDefault="00D73D63" w:rsidP="00DC6BC1">
            <w:pPr>
              <w:pStyle w:val="a3"/>
              <w:ind w:left="34"/>
              <w:jc w:val="both"/>
            </w:pPr>
            <w:r w:rsidRPr="00317FAE">
              <w:t>- наличие учебной мотивации и ее конкретное содержание (познавательный, социальный, позиционный</w:t>
            </w:r>
            <w:r>
              <w:t xml:space="preserve"> </w:t>
            </w:r>
            <w:r w:rsidRPr="00317FAE">
              <w:t>и др. мотивы учения);</w:t>
            </w:r>
          </w:p>
          <w:p w:rsidR="00D73D63" w:rsidRPr="00317FAE" w:rsidRDefault="00D73D63" w:rsidP="00DC6BC1">
            <w:pPr>
              <w:pStyle w:val="a3"/>
              <w:ind w:left="34"/>
              <w:jc w:val="both"/>
            </w:pPr>
            <w:r w:rsidRPr="00317FAE">
              <w:t>-</w:t>
            </w:r>
            <w:r w:rsidRPr="00317FAE">
              <w:tab/>
              <w:t>ведущий тип регуляции учебной деятельности: достижение успеха, избегание неудачи;</w:t>
            </w:r>
          </w:p>
          <w:p w:rsidR="00D73D63" w:rsidRPr="00317FAE" w:rsidRDefault="00D73D63" w:rsidP="00DC6BC1">
            <w:pPr>
              <w:pStyle w:val="a3"/>
              <w:ind w:left="34"/>
              <w:jc w:val="both"/>
            </w:pPr>
            <w:r w:rsidRPr="00317FAE">
              <w:t>-</w:t>
            </w:r>
            <w:r w:rsidRPr="00317FAE">
              <w:tab/>
              <w:t>конфликтность мотивационной сферы (личностная тревожность);</w:t>
            </w:r>
          </w:p>
          <w:p w:rsidR="00D73D63" w:rsidRDefault="00D73D63" w:rsidP="00DC6BC1">
            <w:pPr>
              <w:pStyle w:val="a3"/>
              <w:ind w:left="34"/>
              <w:jc w:val="both"/>
            </w:pPr>
            <w:r w:rsidRPr="00317FAE">
              <w:t>-</w:t>
            </w:r>
            <w:r w:rsidRPr="00317FAE">
              <w:tab/>
              <w:t>наличие выраженных личностных акцентуаций</w:t>
            </w:r>
          </w:p>
        </w:tc>
      </w:tr>
      <w:tr w:rsidR="00D73D63" w:rsidTr="00DC6BC1">
        <w:tc>
          <w:tcPr>
            <w:tcW w:w="457" w:type="dxa"/>
          </w:tcPr>
          <w:p w:rsidR="00D73D63" w:rsidRDefault="00D73D63" w:rsidP="00DC6BC1">
            <w:pPr>
              <w:pStyle w:val="a3"/>
              <w:ind w:left="0"/>
              <w:jc w:val="both"/>
            </w:pPr>
            <w:r>
              <w:t>4</w:t>
            </w:r>
          </w:p>
        </w:tc>
        <w:tc>
          <w:tcPr>
            <w:tcW w:w="2126" w:type="dxa"/>
          </w:tcPr>
          <w:p w:rsidR="00D73D63" w:rsidRDefault="00D73D63" w:rsidP="00DC6BC1">
            <w:pPr>
              <w:pStyle w:val="a3"/>
              <w:ind w:left="0"/>
              <w:jc w:val="both"/>
            </w:pPr>
            <w:r w:rsidRPr="00317FAE">
              <w:t>Особенности системы отношений школьника к миру и самому себе</w:t>
            </w:r>
          </w:p>
        </w:tc>
        <w:tc>
          <w:tcPr>
            <w:tcW w:w="6628" w:type="dxa"/>
          </w:tcPr>
          <w:p w:rsidR="00D73D63" w:rsidRPr="00DC6BC1" w:rsidRDefault="00D73D63" w:rsidP="00DC6BC1">
            <w:pPr>
              <w:pStyle w:val="7"/>
              <w:numPr>
                <w:ilvl w:val="0"/>
                <w:numId w:val="18"/>
              </w:numPr>
              <w:shd w:val="clear" w:color="auto" w:fill="auto"/>
              <w:tabs>
                <w:tab w:val="left" w:pos="139"/>
              </w:tabs>
              <w:spacing w:before="0" w:after="120" w:line="210" w:lineRule="exact"/>
              <w:ind w:firstLine="0"/>
              <w:rPr>
                <w:sz w:val="24"/>
                <w:szCs w:val="24"/>
              </w:rPr>
            </w:pPr>
            <w:r w:rsidRPr="00DC6BC1">
              <w:rPr>
                <w:rStyle w:val="10"/>
                <w:sz w:val="24"/>
                <w:szCs w:val="24"/>
              </w:rPr>
              <w:t>отношения со сверстниками;</w:t>
            </w:r>
          </w:p>
          <w:p w:rsidR="00D73D63" w:rsidRPr="00DC6BC1" w:rsidRDefault="00D73D63" w:rsidP="00DC6BC1">
            <w:pPr>
              <w:pStyle w:val="7"/>
              <w:numPr>
                <w:ilvl w:val="0"/>
                <w:numId w:val="18"/>
              </w:numPr>
              <w:shd w:val="clear" w:color="auto" w:fill="auto"/>
              <w:tabs>
                <w:tab w:val="left" w:pos="139"/>
              </w:tabs>
              <w:spacing w:before="120" w:after="0" w:line="278" w:lineRule="exact"/>
              <w:ind w:firstLine="0"/>
              <w:rPr>
                <w:sz w:val="24"/>
                <w:szCs w:val="24"/>
              </w:rPr>
            </w:pPr>
            <w:r w:rsidRPr="00DC6BC1">
              <w:rPr>
                <w:rStyle w:val="10"/>
                <w:sz w:val="24"/>
                <w:szCs w:val="24"/>
              </w:rPr>
              <w:t>отношения в семье;</w:t>
            </w:r>
          </w:p>
          <w:p w:rsidR="00D73D63" w:rsidRPr="00DC6BC1" w:rsidRDefault="00D73D63" w:rsidP="00DC6BC1">
            <w:pPr>
              <w:pStyle w:val="7"/>
              <w:numPr>
                <w:ilvl w:val="0"/>
                <w:numId w:val="18"/>
              </w:numPr>
              <w:shd w:val="clear" w:color="auto" w:fill="auto"/>
              <w:tabs>
                <w:tab w:val="left" w:pos="139"/>
              </w:tabs>
              <w:spacing w:before="0" w:after="0" w:line="278" w:lineRule="exact"/>
              <w:ind w:firstLine="0"/>
              <w:rPr>
                <w:sz w:val="24"/>
                <w:szCs w:val="24"/>
              </w:rPr>
            </w:pPr>
            <w:r w:rsidRPr="00DC6BC1">
              <w:rPr>
                <w:rStyle w:val="10"/>
                <w:sz w:val="24"/>
                <w:szCs w:val="24"/>
              </w:rPr>
              <w:t>отношения со значимыми взрослыми (педагогами);</w:t>
            </w:r>
          </w:p>
          <w:p w:rsidR="00D73D63" w:rsidRPr="00DC6BC1" w:rsidRDefault="00D73D63" w:rsidP="00DC6BC1">
            <w:pPr>
              <w:pStyle w:val="7"/>
              <w:numPr>
                <w:ilvl w:val="0"/>
                <w:numId w:val="18"/>
              </w:numPr>
              <w:shd w:val="clear" w:color="auto" w:fill="auto"/>
              <w:tabs>
                <w:tab w:val="left" w:pos="259"/>
              </w:tabs>
              <w:spacing w:before="0" w:after="0" w:line="278" w:lineRule="exact"/>
              <w:ind w:left="120" w:firstLine="0"/>
              <w:jc w:val="left"/>
              <w:rPr>
                <w:sz w:val="24"/>
                <w:szCs w:val="24"/>
              </w:rPr>
            </w:pPr>
            <w:r w:rsidRPr="00DC6BC1">
              <w:rPr>
                <w:rStyle w:val="10"/>
                <w:sz w:val="24"/>
                <w:szCs w:val="24"/>
              </w:rPr>
              <w:t>отношение к важнейшим видам деятельности (в школьной среде);</w:t>
            </w:r>
          </w:p>
          <w:p w:rsidR="00D73D63" w:rsidRDefault="00D73D63" w:rsidP="00DC6BC1">
            <w:pPr>
              <w:pStyle w:val="a3"/>
              <w:ind w:left="0"/>
              <w:jc w:val="both"/>
            </w:pPr>
            <w:r w:rsidRPr="00DC6BC1">
              <w:rPr>
                <w:rStyle w:val="10"/>
                <w:sz w:val="24"/>
              </w:rPr>
              <w:t>отношение к себе</w:t>
            </w:r>
          </w:p>
        </w:tc>
      </w:tr>
      <w:tr w:rsidR="00D73D63" w:rsidTr="00DC6BC1">
        <w:tc>
          <w:tcPr>
            <w:tcW w:w="457" w:type="dxa"/>
          </w:tcPr>
          <w:p w:rsidR="00D73D63" w:rsidRDefault="00D73D63" w:rsidP="00DC6BC1">
            <w:pPr>
              <w:pStyle w:val="a3"/>
              <w:ind w:left="0"/>
              <w:jc w:val="both"/>
            </w:pPr>
            <w:r>
              <w:t>5</w:t>
            </w:r>
          </w:p>
        </w:tc>
        <w:tc>
          <w:tcPr>
            <w:tcW w:w="2126" w:type="dxa"/>
          </w:tcPr>
          <w:p w:rsidR="00D73D63" w:rsidRDefault="00D73D63" w:rsidP="00DC6BC1">
            <w:pPr>
              <w:pStyle w:val="a3"/>
              <w:ind w:left="0"/>
              <w:jc w:val="both"/>
            </w:pPr>
            <w:r w:rsidRPr="00317FAE">
              <w:t>Особенности поведения школьника в ситуациях внутришкольного взаимодействия</w:t>
            </w:r>
          </w:p>
        </w:tc>
        <w:tc>
          <w:tcPr>
            <w:tcW w:w="6628" w:type="dxa"/>
          </w:tcPr>
          <w:p w:rsidR="00D73D63" w:rsidRPr="00DC6BC1" w:rsidRDefault="00D73D63" w:rsidP="00DC6BC1">
            <w:pPr>
              <w:pStyle w:val="7"/>
              <w:numPr>
                <w:ilvl w:val="0"/>
                <w:numId w:val="19"/>
              </w:numPr>
              <w:shd w:val="clear" w:color="auto" w:fill="auto"/>
              <w:tabs>
                <w:tab w:val="left" w:pos="259"/>
              </w:tabs>
              <w:spacing w:before="0" w:after="0" w:line="274" w:lineRule="exact"/>
              <w:ind w:left="120" w:firstLine="0"/>
              <w:jc w:val="left"/>
              <w:rPr>
                <w:sz w:val="24"/>
                <w:szCs w:val="24"/>
              </w:rPr>
            </w:pPr>
            <w:r w:rsidRPr="00DC6BC1">
              <w:rPr>
                <w:rStyle w:val="10"/>
                <w:sz w:val="24"/>
                <w:szCs w:val="24"/>
              </w:rPr>
              <w:t>особенности поведения, обусловленные психодинамическими свойствами нервной системы: повышенная энергетика, высокая саморегуляция, медлительность, импульсивность, инертность и др.;</w:t>
            </w:r>
          </w:p>
          <w:p w:rsidR="00D73D63" w:rsidRDefault="00D73D63" w:rsidP="00DC6BC1">
            <w:pPr>
              <w:pStyle w:val="a3"/>
              <w:ind w:left="0"/>
              <w:jc w:val="both"/>
            </w:pPr>
            <w:r w:rsidRPr="00DC6BC1">
              <w:rPr>
                <w:rStyle w:val="10"/>
                <w:sz w:val="24"/>
              </w:rPr>
              <w:t>дезадаптивные поведенческие синдромы: уход от деятельности, нарушение общения со сверстниками и педагогами, низкая социальная нормативность поведения, двигательная расторможенность, депрессивность, эмоциональная незрелость, невротические проявления</w:t>
            </w:r>
          </w:p>
        </w:tc>
      </w:tr>
    </w:tbl>
    <w:p w:rsidR="00D73D63" w:rsidRDefault="00D73D63" w:rsidP="004F3F6F">
      <w:pPr>
        <w:pStyle w:val="a3"/>
        <w:ind w:left="360"/>
        <w:jc w:val="both"/>
      </w:pPr>
    </w:p>
    <w:p w:rsidR="00D73D63" w:rsidRDefault="00D73D63" w:rsidP="004F3F6F">
      <w:pPr>
        <w:ind w:firstLine="708"/>
        <w:jc w:val="both"/>
      </w:pPr>
      <w:r w:rsidRPr="009C1DB5">
        <w:rPr>
          <w:b/>
        </w:rPr>
        <w:t xml:space="preserve">Тема 5. </w:t>
      </w:r>
      <w:r w:rsidRPr="004B555B">
        <w:rPr>
          <w:b/>
        </w:rPr>
        <w:t>Психологическое просвещение как один из основных видов деятельности практического психолога в системе образования</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4B555B" w:rsidRDefault="00D73D63" w:rsidP="00DC6BC1">
      <w:pPr>
        <w:pStyle w:val="a3"/>
        <w:widowControl/>
        <w:numPr>
          <w:ilvl w:val="0"/>
          <w:numId w:val="20"/>
        </w:numPr>
        <w:autoSpaceDE/>
        <w:autoSpaceDN/>
        <w:adjustRightInd/>
        <w:jc w:val="both"/>
        <w:rPr>
          <w:b/>
          <w:i/>
        </w:rPr>
      </w:pPr>
      <w:r>
        <w:t xml:space="preserve">Формы и методы психологического просвещения в работе с обучающимися. </w:t>
      </w:r>
    </w:p>
    <w:p w:rsidR="00D73D63" w:rsidRPr="004B555B" w:rsidRDefault="00D73D63" w:rsidP="00DC6BC1">
      <w:pPr>
        <w:pStyle w:val="a3"/>
        <w:widowControl/>
        <w:numPr>
          <w:ilvl w:val="0"/>
          <w:numId w:val="20"/>
        </w:numPr>
        <w:autoSpaceDE/>
        <w:autoSpaceDN/>
        <w:adjustRightInd/>
        <w:jc w:val="both"/>
        <w:rPr>
          <w:b/>
          <w:i/>
        </w:rPr>
      </w:pPr>
      <w:r>
        <w:t xml:space="preserve">Особенности психологического просвещения родителей. </w:t>
      </w:r>
    </w:p>
    <w:p w:rsidR="00D73D63" w:rsidRPr="004B555B" w:rsidRDefault="00D73D63" w:rsidP="00DC6BC1">
      <w:pPr>
        <w:pStyle w:val="a3"/>
        <w:widowControl/>
        <w:numPr>
          <w:ilvl w:val="0"/>
          <w:numId w:val="20"/>
        </w:numPr>
        <w:autoSpaceDE/>
        <w:autoSpaceDN/>
        <w:adjustRightInd/>
        <w:jc w:val="both"/>
        <w:rPr>
          <w:b/>
          <w:i/>
        </w:rPr>
      </w:pPr>
      <w:r>
        <w:t xml:space="preserve">Психологическое просвещение педагогического коллектива. </w:t>
      </w:r>
    </w:p>
    <w:p w:rsidR="00D73D63" w:rsidRPr="004B555B" w:rsidRDefault="00D73D63" w:rsidP="00DC6BC1">
      <w:pPr>
        <w:pStyle w:val="a3"/>
        <w:widowControl/>
        <w:numPr>
          <w:ilvl w:val="0"/>
          <w:numId w:val="20"/>
        </w:numPr>
        <w:autoSpaceDE/>
        <w:autoSpaceDN/>
        <w:adjustRightInd/>
        <w:jc w:val="both"/>
        <w:rPr>
          <w:b/>
          <w:i/>
        </w:rPr>
      </w:pPr>
      <w:r>
        <w:t xml:space="preserve">Психология публичного выступления. </w:t>
      </w:r>
    </w:p>
    <w:p w:rsidR="00D73D63" w:rsidRPr="009C1DB5" w:rsidRDefault="00D73D63" w:rsidP="004F3F6F">
      <w:pPr>
        <w:pStyle w:val="a3"/>
        <w:ind w:left="0" w:firstLine="709"/>
        <w:rPr>
          <w:b/>
          <w:i/>
        </w:rPr>
      </w:pPr>
      <w:r>
        <w:rPr>
          <w:b/>
          <w:i/>
        </w:rPr>
        <w:t>Задание</w:t>
      </w:r>
      <w:r w:rsidRPr="009C1DB5">
        <w:rPr>
          <w:b/>
          <w:i/>
        </w:rPr>
        <w:t xml:space="preserve"> к  занятию</w:t>
      </w:r>
    </w:p>
    <w:p w:rsidR="00D73D63" w:rsidRPr="009C1DB5" w:rsidRDefault="00D73D63" w:rsidP="00DC6BC1">
      <w:pPr>
        <w:pStyle w:val="a3"/>
        <w:widowControl/>
        <w:numPr>
          <w:ilvl w:val="0"/>
          <w:numId w:val="10"/>
        </w:numPr>
        <w:autoSpaceDE/>
        <w:autoSpaceDN/>
        <w:adjustRightInd/>
        <w:ind w:left="0" w:firstLine="709"/>
      </w:pPr>
      <w:r>
        <w:rPr>
          <w:i/>
        </w:rPr>
        <w:t xml:space="preserve">Творческое задание №1 </w:t>
      </w:r>
    </w:p>
    <w:p w:rsidR="00D73D63" w:rsidRDefault="00D73D63" w:rsidP="004F3F6F">
      <w:pPr>
        <w:pStyle w:val="a3"/>
        <w:ind w:left="360"/>
        <w:jc w:val="both"/>
      </w:pPr>
      <w:r w:rsidRPr="009C1DB5">
        <w:t xml:space="preserve">            </w:t>
      </w:r>
      <w:r>
        <w:t>Разработать тематику выступления педагога-психолога на родительском собрании с родителями:</w:t>
      </w:r>
    </w:p>
    <w:p w:rsidR="00D73D63" w:rsidRPr="009F34DF" w:rsidRDefault="00D73D63" w:rsidP="00DC6BC1">
      <w:pPr>
        <w:pStyle w:val="a3"/>
        <w:widowControl/>
        <w:numPr>
          <w:ilvl w:val="0"/>
          <w:numId w:val="21"/>
        </w:numPr>
        <w:autoSpaceDE/>
        <w:autoSpaceDN/>
        <w:adjustRightInd/>
        <w:jc w:val="both"/>
      </w:pPr>
      <w:r w:rsidRPr="009F34DF">
        <w:t>первоклассников;</w:t>
      </w:r>
    </w:p>
    <w:p w:rsidR="00D73D63" w:rsidRPr="009F34DF" w:rsidRDefault="00D73D63" w:rsidP="00DC6BC1">
      <w:pPr>
        <w:pStyle w:val="a3"/>
        <w:widowControl/>
        <w:numPr>
          <w:ilvl w:val="0"/>
          <w:numId w:val="21"/>
        </w:numPr>
        <w:autoSpaceDE/>
        <w:autoSpaceDN/>
        <w:adjustRightInd/>
        <w:jc w:val="both"/>
      </w:pPr>
      <w:r w:rsidRPr="009F34DF">
        <w:t>пятиклассников;</w:t>
      </w:r>
    </w:p>
    <w:p w:rsidR="00D73D63" w:rsidRPr="009F34DF" w:rsidRDefault="00D73D63" w:rsidP="00DC6BC1">
      <w:pPr>
        <w:pStyle w:val="a3"/>
        <w:widowControl/>
        <w:numPr>
          <w:ilvl w:val="0"/>
          <w:numId w:val="21"/>
        </w:numPr>
        <w:autoSpaceDE/>
        <w:autoSpaceDN/>
        <w:adjustRightInd/>
        <w:jc w:val="both"/>
      </w:pPr>
      <w:r w:rsidRPr="009F34DF">
        <w:t>обучающихся подросткового возраста;</w:t>
      </w:r>
    </w:p>
    <w:p w:rsidR="00D73D63" w:rsidRPr="009F34DF" w:rsidRDefault="00D73D63" w:rsidP="00DC6BC1">
      <w:pPr>
        <w:pStyle w:val="a3"/>
        <w:widowControl/>
        <w:numPr>
          <w:ilvl w:val="0"/>
          <w:numId w:val="21"/>
        </w:numPr>
        <w:autoSpaceDE/>
        <w:autoSpaceDN/>
        <w:adjustRightInd/>
        <w:jc w:val="both"/>
      </w:pPr>
      <w:r w:rsidRPr="009F34DF">
        <w:t>девятиклассников;</w:t>
      </w:r>
    </w:p>
    <w:p w:rsidR="00D73D63" w:rsidRPr="009F34DF" w:rsidRDefault="00D73D63" w:rsidP="00DC6BC1">
      <w:pPr>
        <w:pStyle w:val="a3"/>
        <w:widowControl/>
        <w:numPr>
          <w:ilvl w:val="0"/>
          <w:numId w:val="21"/>
        </w:numPr>
        <w:autoSpaceDE/>
        <w:autoSpaceDN/>
        <w:adjustRightInd/>
        <w:jc w:val="both"/>
      </w:pPr>
      <w:r w:rsidRPr="009F34DF">
        <w:t>одиннадцатиклассников.</w:t>
      </w:r>
    </w:p>
    <w:p w:rsidR="00D73D63" w:rsidRPr="009C1DB5" w:rsidRDefault="00D73D63" w:rsidP="004F3F6F">
      <w:pPr>
        <w:pStyle w:val="a3"/>
        <w:ind w:left="360"/>
        <w:jc w:val="both"/>
        <w:rPr>
          <w:b/>
          <w:i/>
        </w:rPr>
      </w:pPr>
    </w:p>
    <w:p w:rsidR="00D73D63" w:rsidRPr="009C1DB5" w:rsidRDefault="00D73D63" w:rsidP="004F3F6F">
      <w:pPr>
        <w:pStyle w:val="a3"/>
        <w:ind w:left="0" w:firstLine="709"/>
        <w:jc w:val="both"/>
      </w:pPr>
      <w:r w:rsidRPr="009C1DB5">
        <w:rPr>
          <w:b/>
        </w:rPr>
        <w:t xml:space="preserve">Тема 6. </w:t>
      </w:r>
      <w:r w:rsidRPr="009F34DF">
        <w:rPr>
          <w:b/>
        </w:rPr>
        <w:t>Психологическое консультирование как один из основных видов деятельности практического психолога в системе образования</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9F34DF" w:rsidRDefault="00D73D63" w:rsidP="00DC6BC1">
      <w:pPr>
        <w:pStyle w:val="a3"/>
        <w:widowControl/>
        <w:numPr>
          <w:ilvl w:val="0"/>
          <w:numId w:val="22"/>
        </w:numPr>
        <w:autoSpaceDE/>
        <w:autoSpaceDN/>
        <w:adjustRightInd/>
        <w:ind w:left="1134"/>
        <w:jc w:val="both"/>
        <w:rPr>
          <w:i/>
        </w:rPr>
      </w:pPr>
      <w:r>
        <w:t xml:space="preserve">Основные вопросы, с которыми обращаются к психологу педагоги. </w:t>
      </w:r>
    </w:p>
    <w:p w:rsidR="00D73D63" w:rsidRPr="009F34DF" w:rsidRDefault="00D73D63" w:rsidP="00DC6BC1">
      <w:pPr>
        <w:pStyle w:val="a3"/>
        <w:widowControl/>
        <w:numPr>
          <w:ilvl w:val="0"/>
          <w:numId w:val="22"/>
        </w:numPr>
        <w:autoSpaceDE/>
        <w:autoSpaceDN/>
        <w:adjustRightInd/>
        <w:ind w:left="1134"/>
        <w:jc w:val="both"/>
        <w:rPr>
          <w:i/>
        </w:rPr>
      </w:pPr>
      <w:r>
        <w:t xml:space="preserve">Проблемы, по которым обращаются родители. </w:t>
      </w:r>
    </w:p>
    <w:p w:rsidR="00D73D63" w:rsidRDefault="00D73D63" w:rsidP="00DC6BC1">
      <w:pPr>
        <w:pStyle w:val="a3"/>
        <w:widowControl/>
        <w:numPr>
          <w:ilvl w:val="0"/>
          <w:numId w:val="22"/>
        </w:numPr>
        <w:autoSpaceDE/>
        <w:autoSpaceDN/>
        <w:adjustRightInd/>
        <w:ind w:left="1134"/>
        <w:jc w:val="both"/>
        <w:rPr>
          <w:i/>
        </w:rPr>
      </w:pPr>
      <w:r>
        <w:t>Проблемы, с которыми обращаются подростки и старшие школьники.</w:t>
      </w:r>
    </w:p>
    <w:p w:rsidR="00D73D63" w:rsidRPr="009C1DB5" w:rsidRDefault="00D73D63" w:rsidP="004F3F6F">
      <w:pPr>
        <w:pStyle w:val="a3"/>
        <w:ind w:left="0" w:firstLine="709"/>
        <w:rPr>
          <w:b/>
          <w:i/>
        </w:rPr>
      </w:pPr>
      <w:r>
        <w:rPr>
          <w:b/>
          <w:i/>
        </w:rPr>
        <w:t>Задание</w:t>
      </w:r>
      <w:r w:rsidRPr="009C1DB5">
        <w:rPr>
          <w:b/>
          <w:i/>
        </w:rPr>
        <w:t xml:space="preserve"> к  занятию</w:t>
      </w:r>
    </w:p>
    <w:p w:rsidR="00D73D63" w:rsidRPr="00FE7FA0" w:rsidRDefault="00D73D63" w:rsidP="004F3F6F">
      <w:pPr>
        <w:pStyle w:val="a3"/>
        <w:ind w:left="0" w:firstLine="709"/>
        <w:rPr>
          <w:i/>
        </w:rPr>
      </w:pPr>
      <w:r w:rsidRPr="00FE7FA0">
        <w:rPr>
          <w:i/>
        </w:rPr>
        <w:t>Ситуационн</w:t>
      </w:r>
      <w:r>
        <w:rPr>
          <w:i/>
        </w:rPr>
        <w:t>ые</w:t>
      </w:r>
      <w:r w:rsidRPr="00FE7FA0">
        <w:rPr>
          <w:i/>
        </w:rPr>
        <w:t xml:space="preserve"> задач</w:t>
      </w:r>
      <w:r>
        <w:rPr>
          <w:i/>
        </w:rPr>
        <w:t>и</w:t>
      </w:r>
    </w:p>
    <w:p w:rsidR="00D73D63" w:rsidRPr="00FE7FA0" w:rsidRDefault="00D73D63" w:rsidP="004F3F6F">
      <w:pPr>
        <w:pStyle w:val="a3"/>
        <w:ind w:left="0" w:firstLine="709"/>
        <w:jc w:val="both"/>
      </w:pPr>
      <w:r w:rsidRPr="00FE7FA0">
        <w:t>К психологу пришла мама ученицы, которая учится в 10 классе и попросила помощи. Она рассказала, что ее дочь до 6-7 класса была веселой, активной девочкой, хорошо училась в школе, любила общаться с детьми и одноклассниками, много времени отдавала внеклассной работе. Сейчас, она совсем изменилась. Замкнулась, перестала общаться с друзьями, теряется в присутствии незнакомых людей, сторонится компаний и шумных собраний. Стала хуже учиться. Все свободное время проводит в своей комнате. Придирчиво относится к своей внешности. Живет своей довольно напряженной жизнью, иногда прорывающейся в нервных репликах и подавленном настроении. На искренний разговор не идет. Как вернуть дочь к нормальной жизни? Что с ней происходит?</w:t>
      </w:r>
    </w:p>
    <w:p w:rsidR="00D73D63" w:rsidRPr="00FE7FA0" w:rsidRDefault="00D73D63" w:rsidP="004F3F6F">
      <w:pPr>
        <w:pStyle w:val="a3"/>
        <w:ind w:left="0" w:firstLine="709"/>
        <w:jc w:val="both"/>
      </w:pPr>
      <w:r w:rsidRPr="00FE7FA0">
        <w:t>Сформулируйте психологическую гипотезу относительно перемен, происходящих с девушкой? Какие психологические проблемы ее мучают?</w:t>
      </w:r>
    </w:p>
    <w:p w:rsidR="00D73D63" w:rsidRPr="00FE7FA0" w:rsidRDefault="00D73D63" w:rsidP="004F3F6F">
      <w:pPr>
        <w:pStyle w:val="a3"/>
        <w:ind w:left="0" w:firstLine="709"/>
        <w:jc w:val="both"/>
      </w:pPr>
    </w:p>
    <w:p w:rsidR="00D73D63" w:rsidRPr="009C1DB5" w:rsidRDefault="00D73D63" w:rsidP="004F3F6F">
      <w:pPr>
        <w:pStyle w:val="a3"/>
        <w:ind w:left="0" w:firstLine="709"/>
        <w:jc w:val="both"/>
        <w:rPr>
          <w:b/>
        </w:rPr>
      </w:pPr>
      <w:r w:rsidRPr="009C1DB5">
        <w:rPr>
          <w:b/>
        </w:rPr>
        <w:t xml:space="preserve">Тема 7. Проблемы этического характера в современной психологии </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FE7FA0" w:rsidRDefault="00D73D63" w:rsidP="00DC6BC1">
      <w:pPr>
        <w:pStyle w:val="a3"/>
        <w:widowControl/>
        <w:numPr>
          <w:ilvl w:val="0"/>
          <w:numId w:val="23"/>
        </w:numPr>
        <w:autoSpaceDE/>
        <w:autoSpaceDN/>
        <w:adjustRightInd/>
        <w:jc w:val="both"/>
        <w:rPr>
          <w:b/>
          <w:i/>
        </w:rPr>
      </w:pPr>
      <w:r>
        <w:rPr>
          <w:color w:val="000000"/>
        </w:rPr>
        <w:t xml:space="preserve">Нормы профессиональной этики практического психолога в системе образования. </w:t>
      </w:r>
    </w:p>
    <w:p w:rsidR="00D73D63" w:rsidRPr="00FE7FA0" w:rsidRDefault="00D73D63" w:rsidP="00DC6BC1">
      <w:pPr>
        <w:pStyle w:val="a3"/>
        <w:widowControl/>
        <w:numPr>
          <w:ilvl w:val="0"/>
          <w:numId w:val="23"/>
        </w:numPr>
        <w:autoSpaceDE/>
        <w:autoSpaceDN/>
        <w:adjustRightInd/>
        <w:jc w:val="both"/>
        <w:rPr>
          <w:b/>
          <w:i/>
        </w:rPr>
      </w:pPr>
      <w:r>
        <w:rPr>
          <w:color w:val="000000"/>
        </w:rPr>
        <w:t xml:space="preserve">Основные этические принципы педагога-психолога. </w:t>
      </w:r>
    </w:p>
    <w:p w:rsidR="00D73D63" w:rsidRPr="00CC1748" w:rsidRDefault="00D73D63" w:rsidP="00DC6BC1">
      <w:pPr>
        <w:pStyle w:val="a3"/>
        <w:widowControl/>
        <w:numPr>
          <w:ilvl w:val="0"/>
          <w:numId w:val="23"/>
        </w:numPr>
        <w:autoSpaceDE/>
        <w:autoSpaceDN/>
        <w:adjustRightInd/>
        <w:jc w:val="both"/>
        <w:rPr>
          <w:b/>
          <w:i/>
        </w:rPr>
      </w:pPr>
      <w:r w:rsidRPr="00CC1748">
        <w:rPr>
          <w:color w:val="000000"/>
        </w:rPr>
        <w:t>Нарушения этического кодекса педагогом-психологом.</w:t>
      </w:r>
    </w:p>
    <w:p w:rsidR="00D73D63" w:rsidRPr="00CC1748" w:rsidRDefault="00D73D63" w:rsidP="00DC6BC1">
      <w:pPr>
        <w:pStyle w:val="a3"/>
        <w:widowControl/>
        <w:numPr>
          <w:ilvl w:val="0"/>
          <w:numId w:val="23"/>
        </w:numPr>
        <w:autoSpaceDE/>
        <w:autoSpaceDN/>
        <w:adjustRightInd/>
        <w:jc w:val="both"/>
        <w:rPr>
          <w:b/>
          <w:i/>
        </w:rPr>
      </w:pPr>
      <w:r w:rsidRPr="00CC1748">
        <w:t>Этические ошибки и непрофессионализм практических психологов</w:t>
      </w:r>
    </w:p>
    <w:p w:rsidR="00D73D63" w:rsidRPr="009C1DB5" w:rsidRDefault="00D73D63" w:rsidP="004F3F6F">
      <w:pPr>
        <w:pStyle w:val="a3"/>
        <w:ind w:left="0" w:firstLine="709"/>
        <w:rPr>
          <w:b/>
          <w:i/>
        </w:rPr>
      </w:pPr>
      <w:r>
        <w:rPr>
          <w:b/>
          <w:i/>
        </w:rPr>
        <w:t>Задание</w:t>
      </w:r>
      <w:r w:rsidRPr="009C1DB5">
        <w:rPr>
          <w:b/>
          <w:i/>
        </w:rPr>
        <w:t xml:space="preserve"> к  занятию</w:t>
      </w:r>
    </w:p>
    <w:p w:rsidR="00D73D63" w:rsidRPr="009C1DB5" w:rsidRDefault="00D73D63" w:rsidP="004F3F6F">
      <w:pPr>
        <w:pStyle w:val="a3"/>
        <w:ind w:left="0" w:firstLine="709"/>
        <w:rPr>
          <w:i/>
        </w:rPr>
      </w:pPr>
      <w:r>
        <w:rPr>
          <w:i/>
        </w:rPr>
        <w:t>Творческое</w:t>
      </w:r>
      <w:r w:rsidRPr="009C1DB5">
        <w:rPr>
          <w:i/>
        </w:rPr>
        <w:t xml:space="preserve"> задание</w:t>
      </w:r>
      <w:r>
        <w:rPr>
          <w:i/>
        </w:rPr>
        <w:t>№2</w:t>
      </w:r>
    </w:p>
    <w:p w:rsidR="00D73D63" w:rsidRDefault="00D73D63" w:rsidP="004F3F6F">
      <w:pPr>
        <w:autoSpaceDE w:val="0"/>
        <w:autoSpaceDN w:val="0"/>
        <w:adjustRightInd w:val="0"/>
        <w:jc w:val="both"/>
      </w:pPr>
      <w:r w:rsidRPr="009C1DB5">
        <w:t>Разработать п</w:t>
      </w:r>
      <w:r w:rsidRPr="009C1DB5">
        <w:rPr>
          <w:color w:val="000000"/>
        </w:rPr>
        <w:t>рофессионально</w:t>
      </w:r>
      <w:r>
        <w:rPr>
          <w:color w:val="000000"/>
        </w:rPr>
        <w:t>-</w:t>
      </w:r>
      <w:r w:rsidRPr="009C1DB5">
        <w:rPr>
          <w:color w:val="000000"/>
        </w:rPr>
        <w:t xml:space="preserve">этический кодекс </w:t>
      </w:r>
      <w:r w:rsidRPr="009C1DB5">
        <w:t>практического психолога</w:t>
      </w:r>
      <w:r>
        <w:t xml:space="preserve"> в системе образования.</w:t>
      </w:r>
    </w:p>
    <w:p w:rsidR="00D73D63" w:rsidRDefault="00D73D63" w:rsidP="004F3F6F">
      <w:pPr>
        <w:autoSpaceDE w:val="0"/>
        <w:autoSpaceDN w:val="0"/>
        <w:adjustRightInd w:val="0"/>
        <w:jc w:val="both"/>
      </w:pPr>
    </w:p>
    <w:p w:rsidR="00D73D63" w:rsidRPr="00680288" w:rsidRDefault="00D73D63" w:rsidP="004F3F6F">
      <w:pPr>
        <w:autoSpaceDE w:val="0"/>
        <w:autoSpaceDN w:val="0"/>
        <w:adjustRightInd w:val="0"/>
        <w:jc w:val="both"/>
      </w:pPr>
    </w:p>
    <w:p w:rsidR="002631F6" w:rsidRDefault="002631F6" w:rsidP="002631F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631F6" w:rsidRDefault="002631F6" w:rsidP="002631F6">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3D63" w:rsidRPr="00DC11F5" w:rsidRDefault="00D73D63" w:rsidP="00D00133">
      <w:pPr>
        <w:widowControl w:val="0"/>
        <w:autoSpaceDE w:val="0"/>
        <w:autoSpaceDN w:val="0"/>
        <w:adjustRightInd w:val="0"/>
        <w:ind w:firstLine="708"/>
        <w:rPr>
          <w:b/>
          <w:bCs/>
          <w:i/>
          <w:iCs/>
          <w:highlight w:val="white"/>
        </w:rPr>
      </w:pPr>
    </w:p>
    <w:p w:rsidR="00D73D63" w:rsidRPr="003C4505" w:rsidRDefault="00D73D63"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D73D63" w:rsidRDefault="00D73D63" w:rsidP="003C4505">
      <w:pPr>
        <w:autoSpaceDE w:val="0"/>
        <w:autoSpaceDN w:val="0"/>
        <w:adjustRightInd w:val="0"/>
        <w:ind w:left="708"/>
        <w:jc w:val="both"/>
      </w:pPr>
    </w:p>
    <w:p w:rsidR="00D73D63" w:rsidRPr="00110390" w:rsidRDefault="00D73D63" w:rsidP="003C4505">
      <w:pPr>
        <w:autoSpaceDE w:val="0"/>
        <w:autoSpaceDN w:val="0"/>
        <w:adjustRightInd w:val="0"/>
        <w:ind w:left="708"/>
        <w:jc w:val="both"/>
        <w:rPr>
          <w:b/>
          <w:bCs/>
          <w:i/>
          <w:iCs/>
        </w:rPr>
      </w:pPr>
      <w:r w:rsidRPr="00110390">
        <w:rPr>
          <w:b/>
          <w:i/>
        </w:rPr>
        <w:t>7.1 Основная учебная литература:</w:t>
      </w:r>
    </w:p>
    <w:p w:rsidR="00D73D63" w:rsidRPr="009C1DB5" w:rsidRDefault="00D73D63" w:rsidP="00DC6BC1">
      <w:pPr>
        <w:pStyle w:val="a3"/>
        <w:widowControl/>
        <w:numPr>
          <w:ilvl w:val="0"/>
          <w:numId w:val="24"/>
        </w:numPr>
        <w:tabs>
          <w:tab w:val="left" w:pos="709"/>
          <w:tab w:val="left" w:pos="993"/>
        </w:tabs>
        <w:autoSpaceDE/>
        <w:autoSpaceDN/>
        <w:adjustRightInd/>
        <w:ind w:left="0" w:firstLine="720"/>
        <w:jc w:val="both"/>
      </w:pP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p>
    <w:p w:rsidR="00D73D63" w:rsidRPr="009C1DB5" w:rsidRDefault="00D73D63" w:rsidP="00DC6BC1">
      <w:pPr>
        <w:pStyle w:val="a3"/>
        <w:widowControl/>
        <w:numPr>
          <w:ilvl w:val="0"/>
          <w:numId w:val="24"/>
        </w:numPr>
        <w:tabs>
          <w:tab w:val="left" w:pos="709"/>
          <w:tab w:val="left" w:pos="993"/>
        </w:tabs>
        <w:autoSpaceDE/>
        <w:autoSpaceDN/>
        <w:adjustRightInd/>
        <w:ind w:left="0" w:firstLine="720"/>
        <w:jc w:val="both"/>
      </w:pPr>
      <w:r w:rsidRPr="009C1DB5">
        <w:t>Пахальян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p>
    <w:p w:rsidR="00D73D63" w:rsidRPr="009C1DB5" w:rsidRDefault="00D73D63" w:rsidP="00DC6BC1">
      <w:pPr>
        <w:pStyle w:val="a3"/>
        <w:widowControl/>
        <w:numPr>
          <w:ilvl w:val="0"/>
          <w:numId w:val="24"/>
        </w:numPr>
        <w:tabs>
          <w:tab w:val="left" w:pos="709"/>
          <w:tab w:val="left" w:pos="993"/>
        </w:tabs>
        <w:autoSpaceDE/>
        <w:autoSpaceDN/>
        <w:adjustRightInd/>
        <w:ind w:left="0" w:firstLine="720"/>
        <w:jc w:val="both"/>
      </w:pP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D73D63" w:rsidRPr="00B7755B" w:rsidRDefault="00D73D63" w:rsidP="004E56F7">
      <w:pPr>
        <w:tabs>
          <w:tab w:val="left" w:pos="709"/>
          <w:tab w:val="left" w:pos="993"/>
        </w:tabs>
        <w:jc w:val="both"/>
      </w:pPr>
    </w:p>
    <w:p w:rsidR="00D73D63" w:rsidRPr="00110390" w:rsidRDefault="00D73D63" w:rsidP="00F30F1C">
      <w:pPr>
        <w:pStyle w:val="a3"/>
        <w:tabs>
          <w:tab w:val="left" w:pos="1560"/>
        </w:tabs>
        <w:ind w:left="0" w:firstLine="709"/>
        <w:jc w:val="both"/>
        <w:rPr>
          <w:b/>
          <w:i/>
        </w:rPr>
      </w:pPr>
      <w:r w:rsidRPr="00110390">
        <w:rPr>
          <w:b/>
          <w:i/>
        </w:rPr>
        <w:t>7.2 Дополнительная учебная литература:</w:t>
      </w:r>
    </w:p>
    <w:p w:rsidR="00D73D63" w:rsidRPr="009C1DB5" w:rsidRDefault="00D73D63" w:rsidP="00DC6BC1">
      <w:pPr>
        <w:pStyle w:val="a3"/>
        <w:widowControl/>
        <w:numPr>
          <w:ilvl w:val="0"/>
          <w:numId w:val="25"/>
        </w:numPr>
        <w:tabs>
          <w:tab w:val="left" w:pos="993"/>
        </w:tabs>
        <w:autoSpaceDE/>
        <w:autoSpaceDN/>
        <w:adjustRightInd/>
        <w:ind w:left="0" w:firstLine="720"/>
        <w:jc w:val="both"/>
      </w:pP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p>
    <w:p w:rsidR="00D73D63" w:rsidRPr="009C1DB5" w:rsidRDefault="00D73D63" w:rsidP="00DC6BC1">
      <w:pPr>
        <w:pStyle w:val="a3"/>
        <w:widowControl/>
        <w:numPr>
          <w:ilvl w:val="0"/>
          <w:numId w:val="25"/>
        </w:numPr>
        <w:tabs>
          <w:tab w:val="left" w:pos="993"/>
        </w:tabs>
        <w:autoSpaceDE/>
        <w:autoSpaceDN/>
        <w:adjustRightInd/>
        <w:ind w:left="0" w:firstLine="720"/>
        <w:jc w:val="both"/>
      </w:pPr>
      <w:r w:rsidRPr="009C1DB5">
        <w:t>Мандель, Б. Р. Практическая психология воспитательной деятельности в высшем учебном заведении / Б.Р. Мандель. - М.|Берлин : Директ-Медиа, 2016. - 232 с. - ISBN 978-5-4475-7165-8</w:t>
      </w:r>
    </w:p>
    <w:p w:rsidR="00D73D63" w:rsidRDefault="00D73D63" w:rsidP="004E56F7">
      <w:pPr>
        <w:tabs>
          <w:tab w:val="left" w:pos="993"/>
        </w:tabs>
        <w:jc w:val="both"/>
      </w:pPr>
    </w:p>
    <w:p w:rsidR="00D73D63" w:rsidRPr="00110390" w:rsidRDefault="00D73D63" w:rsidP="003C4505">
      <w:pPr>
        <w:jc w:val="both"/>
        <w:rPr>
          <w:b/>
          <w:color w:val="000000"/>
          <w:shd w:val="clear" w:color="auto" w:fill="FCFCFC"/>
        </w:rPr>
      </w:pPr>
      <w:r>
        <w:tab/>
      </w:r>
      <w:r w:rsidRPr="00110390">
        <w:rPr>
          <w:b/>
          <w:i/>
        </w:rPr>
        <w:t>7.3.</w:t>
      </w:r>
      <w:r w:rsidR="00110390">
        <w:rPr>
          <w:b/>
          <w:i/>
        </w:rPr>
        <w:t xml:space="preserve"> </w:t>
      </w:r>
      <w:r w:rsidRPr="00110390">
        <w:rPr>
          <w:b/>
          <w:i/>
        </w:rPr>
        <w:t>Периодичекие издания</w:t>
      </w:r>
    </w:p>
    <w:p w:rsidR="00D73D63" w:rsidRPr="005D6998" w:rsidRDefault="00D73D63"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D73D63" w:rsidRDefault="00D73D63"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D73D63" w:rsidRPr="00DC11F5" w:rsidRDefault="00D73D63" w:rsidP="0099483A">
      <w:pPr>
        <w:autoSpaceDE w:val="0"/>
        <w:autoSpaceDN w:val="0"/>
        <w:adjustRightInd w:val="0"/>
        <w:rPr>
          <w:b/>
          <w:bCs/>
        </w:rPr>
      </w:pPr>
    </w:p>
    <w:p w:rsidR="00D73D63" w:rsidRPr="00DC11F5" w:rsidRDefault="00D73D63"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D73D63" w:rsidRPr="00EC37C3" w:rsidRDefault="00D73D63"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D73D63" w:rsidRPr="00CC5C91" w:rsidRDefault="00D73D63"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D73D63" w:rsidRPr="00EC37C3" w:rsidRDefault="00D73D63"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D73D63" w:rsidRPr="00EC37C3" w:rsidRDefault="00D73D63"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D73D63" w:rsidRPr="00EC37C3" w:rsidRDefault="00AC143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D73D63" w:rsidRPr="00EC37C3">
          <w:rPr>
            <w:u w:val="single"/>
            <w:lang w:val="en-US"/>
          </w:rPr>
          <w:t>http</w:t>
        </w:r>
        <w:r w:rsidR="00D73D63" w:rsidRPr="00EC37C3">
          <w:rPr>
            <w:u w:val="single"/>
          </w:rPr>
          <w:t>://</w:t>
        </w:r>
        <w:r w:rsidR="00D73D63" w:rsidRPr="00EC37C3">
          <w:rPr>
            <w:u w:val="single"/>
            <w:lang w:val="en-US"/>
          </w:rPr>
          <w:t>www</w:t>
        </w:r>
        <w:r w:rsidR="00D73D63" w:rsidRPr="00EC37C3">
          <w:rPr>
            <w:u w:val="single"/>
          </w:rPr>
          <w:t>.</w:t>
        </w:r>
        <w:r w:rsidR="00D73D63" w:rsidRPr="00EC37C3">
          <w:rPr>
            <w:u w:val="single"/>
            <w:lang w:val="en-US"/>
          </w:rPr>
          <w:t>psy</w:t>
        </w:r>
        <w:r w:rsidR="00D73D63" w:rsidRPr="00EC37C3">
          <w:rPr>
            <w:u w:val="single"/>
          </w:rPr>
          <w:t>-</w:t>
        </w:r>
        <w:r w:rsidR="00D73D63" w:rsidRPr="00EC37C3">
          <w:rPr>
            <w:u w:val="single"/>
            <w:lang w:val="en-US"/>
          </w:rPr>
          <w:t>files</w:t>
        </w:r>
        <w:r w:rsidR="00D73D63" w:rsidRPr="00EC37C3">
          <w:rPr>
            <w:u w:val="single"/>
          </w:rPr>
          <w:t>.</w:t>
        </w:r>
        <w:r w:rsidR="00D73D63" w:rsidRPr="00EC37C3">
          <w:rPr>
            <w:u w:val="single"/>
            <w:lang w:val="en-US"/>
          </w:rPr>
          <w:t>ru</w:t>
        </w:r>
        <w:r w:rsidR="00D73D63" w:rsidRPr="00EC37C3">
          <w:rPr>
            <w:u w:val="single"/>
          </w:rPr>
          <w:t>/</w:t>
        </w:r>
      </w:hyperlink>
      <w:r w:rsidR="00D73D63" w:rsidRPr="00EC37C3">
        <w:t xml:space="preserve">: </w:t>
      </w:r>
      <w:r w:rsidR="00D73D63"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D73D63" w:rsidRDefault="00D73D63"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D73D63" w:rsidRDefault="00AC143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D73D63" w:rsidRPr="00CC5C91">
          <w:rPr>
            <w:u w:val="single"/>
            <w:lang w:val="en-US"/>
          </w:rPr>
          <w:t>http</w:t>
        </w:r>
        <w:r w:rsidR="00D73D63" w:rsidRPr="00CC5C91">
          <w:rPr>
            <w:u w:val="single"/>
          </w:rPr>
          <w:t>://</w:t>
        </w:r>
        <w:r w:rsidR="00D73D63" w:rsidRPr="00CC5C91">
          <w:rPr>
            <w:u w:val="single"/>
            <w:lang w:val="en-US"/>
          </w:rPr>
          <w:t>psychology</w:t>
        </w:r>
        <w:r w:rsidR="00D73D63" w:rsidRPr="00CC5C91">
          <w:rPr>
            <w:u w:val="single"/>
          </w:rPr>
          <w:t>.</w:t>
        </w:r>
        <w:r w:rsidR="00D73D63" w:rsidRPr="00CC5C91">
          <w:rPr>
            <w:u w:val="single"/>
            <w:lang w:val="en-US"/>
          </w:rPr>
          <w:t>net</w:t>
        </w:r>
        <w:r w:rsidR="00D73D63" w:rsidRPr="00CC5C91">
          <w:rPr>
            <w:u w:val="single"/>
          </w:rPr>
          <w:t>.</w:t>
        </w:r>
        <w:r w:rsidR="00D73D63" w:rsidRPr="00CC5C91">
          <w:rPr>
            <w:u w:val="single"/>
            <w:lang w:val="en-US"/>
          </w:rPr>
          <w:t>ru</w:t>
        </w:r>
        <w:r w:rsidR="00D73D63" w:rsidRPr="00CC5C91">
          <w:rPr>
            <w:u w:val="single"/>
          </w:rPr>
          <w:t>/</w:t>
        </w:r>
      </w:hyperlink>
      <w:r w:rsidR="00D73D63" w:rsidRPr="00D00133">
        <w:t xml:space="preserve"> </w:t>
      </w:r>
      <w:r w:rsidR="00D73D63">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D73D63" w:rsidRDefault="00AC143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D73D63" w:rsidRPr="00CC5C91">
          <w:rPr>
            <w:u w:val="single"/>
            <w:lang w:val="en-US"/>
          </w:rPr>
          <w:t>http</w:t>
        </w:r>
        <w:r w:rsidR="00D73D63" w:rsidRPr="00CC5C91">
          <w:rPr>
            <w:u w:val="single"/>
          </w:rPr>
          <w:t>://</w:t>
        </w:r>
        <w:r w:rsidR="00D73D63" w:rsidRPr="00CC5C91">
          <w:rPr>
            <w:u w:val="single"/>
            <w:lang w:val="en-US"/>
          </w:rPr>
          <w:t>psychology</w:t>
        </w:r>
        <w:r w:rsidR="00D73D63" w:rsidRPr="00CC5C91">
          <w:rPr>
            <w:u w:val="single"/>
          </w:rPr>
          <w:t>-</w:t>
        </w:r>
        <w:r w:rsidR="00D73D63" w:rsidRPr="00CC5C91">
          <w:rPr>
            <w:u w:val="single"/>
            <w:lang w:val="en-US"/>
          </w:rPr>
          <w:t>online</w:t>
        </w:r>
        <w:r w:rsidR="00D73D63" w:rsidRPr="00CC5C91">
          <w:rPr>
            <w:u w:val="single"/>
          </w:rPr>
          <w:t>.</w:t>
        </w:r>
        <w:r w:rsidR="00D73D63" w:rsidRPr="00CC5C91">
          <w:rPr>
            <w:u w:val="single"/>
            <w:lang w:val="en-US"/>
          </w:rPr>
          <w:t>net</w:t>
        </w:r>
        <w:r w:rsidR="00D73D63" w:rsidRPr="00CC5C91">
          <w:rPr>
            <w:u w:val="single"/>
          </w:rPr>
          <w:t>/</w:t>
        </w:r>
      </w:hyperlink>
      <w:r w:rsidR="00D73D63" w:rsidRPr="00D00133">
        <w:t xml:space="preserve"> </w:t>
      </w:r>
      <w:r w:rsidR="00D73D63">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D73D63" w:rsidRPr="00DC11F5" w:rsidRDefault="00D73D63" w:rsidP="00D00133">
      <w:pPr>
        <w:autoSpaceDE w:val="0"/>
        <w:autoSpaceDN w:val="0"/>
        <w:adjustRightInd w:val="0"/>
        <w:ind w:left="720"/>
        <w:rPr>
          <w:b/>
          <w:bCs/>
          <w:i/>
          <w:iCs/>
        </w:rPr>
      </w:pPr>
    </w:p>
    <w:p w:rsidR="00D73D63" w:rsidRPr="00DC11F5" w:rsidRDefault="00D73D63" w:rsidP="00DC6BC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3D63" w:rsidRPr="00DC11F5" w:rsidRDefault="00D73D6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3D63" w:rsidRPr="00DC11F5" w:rsidRDefault="00D73D63" w:rsidP="00D00133">
      <w:pPr>
        <w:widowControl w:val="0"/>
        <w:autoSpaceDE w:val="0"/>
        <w:autoSpaceDN w:val="0"/>
        <w:adjustRightInd w:val="0"/>
        <w:ind w:firstLine="360"/>
        <w:jc w:val="both"/>
      </w:pPr>
      <w:r w:rsidRPr="00DC11F5">
        <w:t xml:space="preserve">Самостоятельная работа </w:t>
      </w:r>
      <w:r>
        <w:t>обучающихся</w:t>
      </w:r>
      <w:r w:rsidR="00110390">
        <w:t xml:space="preserve"> </w:t>
      </w:r>
      <w:r w:rsidRPr="00DC11F5">
        <w:t>складывается из следующих составляющих:</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3D63" w:rsidRPr="00DC11F5" w:rsidRDefault="00D73D6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3D63" w:rsidRPr="00DC11F5" w:rsidRDefault="00D73D6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3D63" w:rsidRPr="00DC11F5" w:rsidRDefault="00D73D6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3D63" w:rsidRPr="00DC11F5" w:rsidRDefault="00D73D6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w:t>
      </w:r>
      <w:r w:rsidR="00110390">
        <w:t>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3D63" w:rsidRPr="00DC11F5" w:rsidRDefault="00D73D6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w:t>
      </w:r>
      <w:r w:rsidRPr="00DC11F5">
        <w:t>м</w:t>
      </w:r>
      <w:r w:rsidR="00110390">
        <w:t>ся</w:t>
      </w:r>
      <w:r w:rsidRPr="00DC11F5">
        <w:t xml:space="preserve"> рекомендуется регулярное посещение и подробное конспектирование лекций. </w:t>
      </w:r>
    </w:p>
    <w:p w:rsidR="00D73D63" w:rsidRPr="00DC11F5" w:rsidRDefault="00D73D6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D73D63" w:rsidRPr="00DC11F5" w:rsidRDefault="00D73D63" w:rsidP="00D00133">
      <w:pPr>
        <w:autoSpaceDE w:val="0"/>
        <w:autoSpaceDN w:val="0"/>
        <w:adjustRightInd w:val="0"/>
        <w:jc w:val="both"/>
      </w:pPr>
    </w:p>
    <w:p w:rsidR="00D73D63" w:rsidRPr="00DC11F5" w:rsidRDefault="00D73D63" w:rsidP="00DC6BC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3D63" w:rsidRDefault="00D73D63" w:rsidP="00D53001">
      <w:pPr>
        <w:pStyle w:val="a3"/>
      </w:pPr>
      <w:r>
        <w:t xml:space="preserve">1.Операционная система Windows. </w:t>
      </w:r>
    </w:p>
    <w:p w:rsidR="00D73D63" w:rsidRDefault="00D73D63" w:rsidP="00D53001">
      <w:pPr>
        <w:pStyle w:val="a3"/>
      </w:pPr>
      <w:r>
        <w:t xml:space="preserve">2. Интернет-браузер Internet Explorer (или любой другой). </w:t>
      </w:r>
    </w:p>
    <w:p w:rsidR="00D73D63" w:rsidRDefault="00D73D63" w:rsidP="00D53001">
      <w:pPr>
        <w:pStyle w:val="a3"/>
      </w:pPr>
      <w:r>
        <w:t xml:space="preserve">3. Офисный пакет Microsoft Office 2007 и выше. </w:t>
      </w:r>
    </w:p>
    <w:p w:rsidR="00D73D63" w:rsidRPr="00D53001" w:rsidRDefault="00D73D63"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6"/>
            <w:color w:val="auto"/>
            <w:u w:val="none"/>
            <w:shd w:val="clear" w:color="auto" w:fill="FFFFFF"/>
          </w:rPr>
          <w:t>www.iprbookshop.ru</w:t>
        </w:r>
      </w:hyperlink>
      <w:r w:rsidRPr="00D53001">
        <w:t xml:space="preserve"> </w:t>
      </w:r>
    </w:p>
    <w:p w:rsidR="00D73D63" w:rsidRDefault="00D73D63" w:rsidP="00D53001">
      <w:pPr>
        <w:ind w:firstLine="708"/>
      </w:pPr>
      <w:r>
        <w:t>5. Информационно-справочные системы: КонсультантПлюс</w:t>
      </w:r>
    </w:p>
    <w:p w:rsidR="00D73D63" w:rsidRPr="00DC11F5" w:rsidRDefault="00D73D63" w:rsidP="00292248">
      <w:pPr>
        <w:autoSpaceDE w:val="0"/>
        <w:autoSpaceDN w:val="0"/>
        <w:adjustRightInd w:val="0"/>
        <w:jc w:val="both"/>
        <w:rPr>
          <w:b/>
          <w:bCs/>
          <w:i/>
          <w:iCs/>
        </w:rPr>
      </w:pPr>
    </w:p>
    <w:p w:rsidR="00D73D63" w:rsidRPr="00DC11F5" w:rsidRDefault="00D73D63"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73D63" w:rsidRPr="00DC11F5" w:rsidRDefault="00D73D63" w:rsidP="00292248">
      <w:pPr>
        <w:ind w:left="720"/>
        <w:contextualSpacing/>
        <w:jc w:val="both"/>
      </w:pPr>
      <w:r w:rsidRPr="00DC11F5">
        <w:t>1.Проектор, ноутбук</w:t>
      </w:r>
    </w:p>
    <w:p w:rsidR="00D73D63" w:rsidRPr="00DC11F5" w:rsidRDefault="00D73D63" w:rsidP="00292248">
      <w:pPr>
        <w:ind w:left="720"/>
        <w:contextualSpacing/>
        <w:jc w:val="both"/>
      </w:pPr>
      <w:r w:rsidRPr="00DC11F5">
        <w:t xml:space="preserve">2.Проекционный экран </w:t>
      </w:r>
    </w:p>
    <w:p w:rsidR="00D73D63" w:rsidRPr="00DC11F5" w:rsidRDefault="00D73D63" w:rsidP="00292248">
      <w:pPr>
        <w:ind w:left="720"/>
        <w:contextualSpacing/>
        <w:jc w:val="both"/>
      </w:pPr>
      <w:r w:rsidRPr="00DC11F5">
        <w:t>3.Колонки</w:t>
      </w:r>
    </w:p>
    <w:p w:rsidR="00D73D63" w:rsidRPr="00DC11F5" w:rsidRDefault="00D73D63" w:rsidP="00292248">
      <w:pPr>
        <w:autoSpaceDE w:val="0"/>
        <w:autoSpaceDN w:val="0"/>
        <w:adjustRightInd w:val="0"/>
      </w:pPr>
    </w:p>
    <w:p w:rsidR="00D73D63" w:rsidRPr="00DC11F5" w:rsidRDefault="00D73D63" w:rsidP="00DC6BC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3D63" w:rsidRPr="00DC11F5" w:rsidRDefault="00D73D6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3D63" w:rsidRPr="00DC11F5" w:rsidRDefault="00D73D6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3D63" w:rsidRPr="00DC11F5" w:rsidRDefault="00D73D63" w:rsidP="00034A75">
      <w:pPr>
        <w:tabs>
          <w:tab w:val="center" w:pos="4536"/>
          <w:tab w:val="right" w:pos="9072"/>
        </w:tabs>
        <w:ind w:firstLine="709"/>
        <w:jc w:val="both"/>
      </w:pPr>
    </w:p>
    <w:p w:rsidR="00D73D63" w:rsidRPr="00DC11F5" w:rsidRDefault="00D73D6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3D63" w:rsidRPr="00DC11F5" w:rsidRDefault="00D73D6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3D63" w:rsidRPr="00DC11F5" w:rsidRDefault="00D73D63" w:rsidP="00D00133">
      <w:pPr>
        <w:tabs>
          <w:tab w:val="center" w:pos="4536"/>
          <w:tab w:val="right" w:pos="9072"/>
        </w:tabs>
        <w:autoSpaceDE w:val="0"/>
        <w:autoSpaceDN w:val="0"/>
        <w:adjustRightInd w:val="0"/>
      </w:pPr>
      <w:r w:rsidRPr="00DC11F5">
        <w:t>- практические  занятия;</w:t>
      </w:r>
    </w:p>
    <w:p w:rsidR="00D73D63" w:rsidRPr="00DC11F5" w:rsidRDefault="00D73D63" w:rsidP="00D00133">
      <w:pPr>
        <w:tabs>
          <w:tab w:val="center" w:pos="4536"/>
          <w:tab w:val="right" w:pos="9072"/>
        </w:tabs>
        <w:autoSpaceDE w:val="0"/>
        <w:autoSpaceDN w:val="0"/>
        <w:adjustRightInd w:val="0"/>
      </w:pPr>
      <w:r w:rsidRPr="00DC11F5">
        <w:t>- контрольные опросы;</w:t>
      </w:r>
    </w:p>
    <w:p w:rsidR="00D73D63" w:rsidRPr="00DC11F5" w:rsidRDefault="00D73D63" w:rsidP="00D00133">
      <w:pPr>
        <w:tabs>
          <w:tab w:val="center" w:pos="4536"/>
          <w:tab w:val="right" w:pos="9072"/>
        </w:tabs>
        <w:autoSpaceDE w:val="0"/>
        <w:autoSpaceDN w:val="0"/>
        <w:adjustRightInd w:val="0"/>
      </w:pPr>
      <w:r w:rsidRPr="00DC11F5">
        <w:t>- консультации;</w:t>
      </w:r>
    </w:p>
    <w:p w:rsidR="00D73D63" w:rsidRPr="00DC11F5" w:rsidRDefault="00D73D63" w:rsidP="00D00133">
      <w:pPr>
        <w:tabs>
          <w:tab w:val="center" w:pos="4536"/>
          <w:tab w:val="right" w:pos="9072"/>
        </w:tabs>
        <w:autoSpaceDE w:val="0"/>
        <w:autoSpaceDN w:val="0"/>
        <w:adjustRightInd w:val="0"/>
      </w:pPr>
      <w:r w:rsidRPr="00DC11F5">
        <w:t>- самостоятельная работа с учебной литературой;</w:t>
      </w:r>
    </w:p>
    <w:p w:rsidR="00D73D63" w:rsidRPr="00DC11F5" w:rsidRDefault="00D73D63" w:rsidP="00D00133">
      <w:pPr>
        <w:tabs>
          <w:tab w:val="center" w:pos="4536"/>
          <w:tab w:val="right" w:pos="9072"/>
        </w:tabs>
        <w:autoSpaceDE w:val="0"/>
        <w:autoSpaceDN w:val="0"/>
        <w:adjustRightInd w:val="0"/>
      </w:pPr>
      <w:r w:rsidRPr="00DC11F5">
        <w:t>- подготовка и обсуждение рефератов, презентаций;</w:t>
      </w:r>
    </w:p>
    <w:p w:rsidR="00D73D63" w:rsidRPr="00DC11F5" w:rsidRDefault="00D73D63" w:rsidP="00D00133">
      <w:pPr>
        <w:tabs>
          <w:tab w:val="center" w:pos="4536"/>
          <w:tab w:val="right" w:pos="9072"/>
        </w:tabs>
        <w:autoSpaceDE w:val="0"/>
        <w:autoSpaceDN w:val="0"/>
        <w:adjustRightInd w:val="0"/>
      </w:pPr>
      <w:r w:rsidRPr="00DC11F5">
        <w:t>- тестирование по основным темам дисциплины.</w:t>
      </w:r>
    </w:p>
    <w:p w:rsidR="00D73D63" w:rsidRPr="00DC11F5" w:rsidRDefault="00D73D63" w:rsidP="00D00133">
      <w:pPr>
        <w:tabs>
          <w:tab w:val="center" w:pos="4536"/>
          <w:tab w:val="right" w:pos="9072"/>
        </w:tabs>
        <w:autoSpaceDE w:val="0"/>
        <w:autoSpaceDN w:val="0"/>
        <w:adjustRightInd w:val="0"/>
        <w:rPr>
          <w:b/>
          <w:bCs/>
        </w:rPr>
      </w:pPr>
    </w:p>
    <w:p w:rsidR="00D73D63" w:rsidRPr="00DC11F5" w:rsidRDefault="00D73D6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3D63" w:rsidRPr="00DC11F5" w:rsidRDefault="00D73D6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73D63" w:rsidRPr="00DC11F5" w:rsidRDefault="00D73D6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73D63" w:rsidRPr="00DC11F5" w:rsidRDefault="00D73D6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D73D63" w:rsidRPr="00DC11F5" w:rsidRDefault="00D73D63" w:rsidP="00D00133">
      <w:pPr>
        <w:tabs>
          <w:tab w:val="center" w:pos="4536"/>
          <w:tab w:val="right" w:pos="9072"/>
        </w:tabs>
        <w:autoSpaceDE w:val="0"/>
        <w:autoSpaceDN w:val="0"/>
        <w:adjustRightInd w:val="0"/>
      </w:pPr>
      <w:r w:rsidRPr="00DC11F5">
        <w:rPr>
          <w:i/>
          <w:iCs/>
        </w:rPr>
        <w:t>- ролевая игра;</w:t>
      </w:r>
    </w:p>
    <w:p w:rsidR="00D73D63" w:rsidRPr="00DC11F5" w:rsidRDefault="00D73D63" w:rsidP="00D00133">
      <w:pPr>
        <w:tabs>
          <w:tab w:val="center" w:pos="4536"/>
          <w:tab w:val="right" w:pos="9072"/>
        </w:tabs>
        <w:autoSpaceDE w:val="0"/>
        <w:autoSpaceDN w:val="0"/>
        <w:adjustRightInd w:val="0"/>
        <w:rPr>
          <w:i/>
          <w:iCs/>
        </w:rPr>
      </w:pPr>
      <w:r w:rsidRPr="00DC11F5">
        <w:rPr>
          <w:i/>
          <w:iCs/>
        </w:rPr>
        <w:t>- творческие задания;</w:t>
      </w:r>
    </w:p>
    <w:p w:rsidR="00D73D63" w:rsidRPr="00DC11F5" w:rsidRDefault="00D73D63" w:rsidP="00D00133">
      <w:pPr>
        <w:tabs>
          <w:tab w:val="center" w:pos="4536"/>
          <w:tab w:val="right" w:pos="9072"/>
        </w:tabs>
        <w:autoSpaceDE w:val="0"/>
        <w:autoSpaceDN w:val="0"/>
        <w:adjustRightInd w:val="0"/>
        <w:rPr>
          <w:i/>
          <w:iCs/>
        </w:rPr>
      </w:pPr>
      <w:r w:rsidRPr="00DC11F5">
        <w:rPr>
          <w:i/>
          <w:iCs/>
        </w:rPr>
        <w:t>- сообщения с анализом;</w:t>
      </w:r>
    </w:p>
    <w:p w:rsidR="00D73D63" w:rsidRPr="00DC11F5" w:rsidRDefault="00D73D63" w:rsidP="00D00133">
      <w:pPr>
        <w:tabs>
          <w:tab w:val="center" w:pos="4536"/>
          <w:tab w:val="right" w:pos="9072"/>
        </w:tabs>
        <w:autoSpaceDE w:val="0"/>
        <w:autoSpaceDN w:val="0"/>
        <w:adjustRightInd w:val="0"/>
        <w:jc w:val="both"/>
        <w:rPr>
          <w:i/>
          <w:iCs/>
        </w:rPr>
      </w:pPr>
      <w:r w:rsidRPr="00FB1CBB">
        <w:rPr>
          <w:i/>
          <w:iCs/>
        </w:rPr>
        <w:t>-</w:t>
      </w:r>
      <w:r w:rsidRPr="00DC11F5">
        <w:rPr>
          <w:i/>
          <w:iCs/>
        </w:rPr>
        <w:t xml:space="preserve"> дискуссия.</w:t>
      </w:r>
    </w:p>
    <w:p w:rsidR="00D73D63" w:rsidRPr="00DC11F5" w:rsidRDefault="00D73D63"/>
    <w:p w:rsidR="00D73D63" w:rsidRPr="00DC11F5"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110390" w:rsidRDefault="00110390" w:rsidP="00FC3B95">
      <w:pPr>
        <w:autoSpaceDE w:val="0"/>
        <w:autoSpaceDN w:val="0"/>
        <w:adjustRightInd w:val="0"/>
        <w:jc w:val="right"/>
      </w:pPr>
    </w:p>
    <w:p w:rsidR="00110390" w:rsidRDefault="00110390" w:rsidP="00FC3B95">
      <w:pPr>
        <w:autoSpaceDE w:val="0"/>
        <w:autoSpaceDN w:val="0"/>
        <w:adjustRightInd w:val="0"/>
        <w:jc w:val="right"/>
      </w:pPr>
    </w:p>
    <w:p w:rsidR="00110390" w:rsidRDefault="00110390" w:rsidP="00FC3B95">
      <w:pPr>
        <w:autoSpaceDE w:val="0"/>
        <w:autoSpaceDN w:val="0"/>
        <w:adjustRightInd w:val="0"/>
        <w:jc w:val="right"/>
      </w:pPr>
    </w:p>
    <w:p w:rsidR="00110390" w:rsidRDefault="00110390" w:rsidP="00FC3B95">
      <w:pPr>
        <w:autoSpaceDE w:val="0"/>
        <w:autoSpaceDN w:val="0"/>
        <w:adjustRightInd w:val="0"/>
        <w:jc w:val="right"/>
      </w:pPr>
    </w:p>
    <w:p w:rsidR="00110390" w:rsidRDefault="00110390" w:rsidP="00FC3B95">
      <w:pPr>
        <w:autoSpaceDE w:val="0"/>
        <w:autoSpaceDN w:val="0"/>
        <w:adjustRightInd w:val="0"/>
        <w:jc w:val="right"/>
      </w:pPr>
    </w:p>
    <w:p w:rsidR="00110390" w:rsidRDefault="00110390" w:rsidP="00FC3B95">
      <w:pPr>
        <w:autoSpaceDE w:val="0"/>
        <w:autoSpaceDN w:val="0"/>
        <w:adjustRightInd w:val="0"/>
        <w:jc w:val="right"/>
      </w:pPr>
    </w:p>
    <w:p w:rsidR="00110390" w:rsidRDefault="00110390"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Default="00D73D63" w:rsidP="00FC3B95">
      <w:pPr>
        <w:autoSpaceDE w:val="0"/>
        <w:autoSpaceDN w:val="0"/>
        <w:adjustRightInd w:val="0"/>
        <w:jc w:val="right"/>
      </w:pPr>
    </w:p>
    <w:p w:rsidR="00D73D63" w:rsidRPr="00DC11F5" w:rsidRDefault="00D73D63" w:rsidP="00FC3B95">
      <w:pPr>
        <w:autoSpaceDE w:val="0"/>
        <w:autoSpaceDN w:val="0"/>
        <w:adjustRightInd w:val="0"/>
        <w:jc w:val="right"/>
      </w:pPr>
      <w:r w:rsidRPr="00DC11F5">
        <w:t xml:space="preserve">Приложение </w:t>
      </w:r>
    </w:p>
    <w:p w:rsidR="00D73D63" w:rsidRPr="00DC11F5" w:rsidRDefault="00D73D63" w:rsidP="00FC3B95">
      <w:pPr>
        <w:autoSpaceDE w:val="0"/>
        <w:autoSpaceDN w:val="0"/>
        <w:adjustRightInd w:val="0"/>
        <w:jc w:val="right"/>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pPr>
    </w:p>
    <w:p w:rsidR="00D73D63" w:rsidRPr="00DC11F5" w:rsidRDefault="00D73D63" w:rsidP="00FC3B95">
      <w:pPr>
        <w:autoSpaceDE w:val="0"/>
        <w:autoSpaceDN w:val="0"/>
        <w:adjustRightInd w:val="0"/>
        <w:jc w:val="right"/>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rPr>
          <w:b/>
          <w:bCs/>
        </w:rPr>
      </w:pPr>
      <w:r w:rsidRPr="00DC11F5">
        <w:rPr>
          <w:b/>
          <w:bCs/>
        </w:rPr>
        <w:t xml:space="preserve">ФОНД ОЦЕНОЧНЫХ СРЕДСТВ </w:t>
      </w:r>
    </w:p>
    <w:p w:rsidR="00D73D63" w:rsidRPr="00DC11F5" w:rsidRDefault="00D73D63" w:rsidP="00FC3B95">
      <w:pPr>
        <w:autoSpaceDE w:val="0"/>
        <w:autoSpaceDN w:val="0"/>
        <w:adjustRightInd w:val="0"/>
        <w:jc w:val="center"/>
        <w:rPr>
          <w:b/>
          <w:bCs/>
        </w:rPr>
      </w:pPr>
      <w:r w:rsidRPr="00DC11F5">
        <w:rPr>
          <w:b/>
          <w:bCs/>
        </w:rPr>
        <w:t>ДЛЯ ПРОВЕДЕНИЯ ПРОМЕЖУТОЧНОЙ АТТЕСТАЦИИ</w:t>
      </w:r>
    </w:p>
    <w:p w:rsidR="00D73D63" w:rsidRPr="00DC11F5" w:rsidRDefault="00D73D63" w:rsidP="00FC3B95">
      <w:pPr>
        <w:autoSpaceDE w:val="0"/>
        <w:autoSpaceDN w:val="0"/>
        <w:adjustRightInd w:val="0"/>
        <w:jc w:val="center"/>
        <w:rPr>
          <w:b/>
          <w:bCs/>
        </w:rPr>
      </w:pPr>
      <w:r w:rsidRPr="00DC11F5">
        <w:rPr>
          <w:b/>
          <w:bCs/>
        </w:rPr>
        <w:t>ПО ДИСЦИПЛИНЕ</w:t>
      </w:r>
    </w:p>
    <w:p w:rsidR="00D73D63" w:rsidRPr="00DC11F5" w:rsidRDefault="00D73D63" w:rsidP="00FC3B95">
      <w:pPr>
        <w:autoSpaceDE w:val="0"/>
        <w:autoSpaceDN w:val="0"/>
        <w:adjustRightInd w:val="0"/>
        <w:jc w:val="center"/>
        <w:rPr>
          <w:b/>
          <w:bCs/>
        </w:rPr>
      </w:pPr>
    </w:p>
    <w:p w:rsidR="00D73D63" w:rsidRPr="00DC11F5" w:rsidRDefault="00D73D63" w:rsidP="00FC3B95">
      <w:pPr>
        <w:autoSpaceDE w:val="0"/>
        <w:autoSpaceDN w:val="0"/>
        <w:adjustRightInd w:val="0"/>
        <w:jc w:val="center"/>
        <w:rPr>
          <w:b/>
          <w:bCs/>
        </w:rPr>
      </w:pPr>
    </w:p>
    <w:p w:rsidR="00D73D63" w:rsidRPr="00DC11F5" w:rsidRDefault="00D73D63" w:rsidP="00FC3B95">
      <w:pPr>
        <w:tabs>
          <w:tab w:val="left" w:leader="underscore" w:pos="9856"/>
        </w:tabs>
        <w:autoSpaceDE w:val="0"/>
        <w:autoSpaceDN w:val="0"/>
        <w:adjustRightInd w:val="0"/>
        <w:jc w:val="center"/>
        <w:rPr>
          <w:b/>
          <w:bCs/>
        </w:rPr>
      </w:pPr>
      <w:r w:rsidRPr="00DC11F5">
        <w:rPr>
          <w:b/>
          <w:bCs/>
        </w:rPr>
        <w:t>«</w:t>
      </w:r>
      <w:r>
        <w:rPr>
          <w:b/>
          <w:bCs/>
        </w:rPr>
        <w:t>Практическая психология образования в России и за рубежом</w:t>
      </w:r>
      <w:r w:rsidRPr="00DC11F5">
        <w:rPr>
          <w:b/>
          <w:bCs/>
        </w:rPr>
        <w:t>»</w:t>
      </w: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DC6BC1">
      <w:pPr>
        <w:numPr>
          <w:ilvl w:val="0"/>
          <w:numId w:val="8"/>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3D63" w:rsidRPr="00DC11F5">
        <w:trPr>
          <w:trHeight w:val="726"/>
        </w:trPr>
        <w:tc>
          <w:tcPr>
            <w:tcW w:w="2093" w:type="dxa"/>
          </w:tcPr>
          <w:p w:rsidR="00D73D63" w:rsidRPr="00DC11F5" w:rsidRDefault="00D73D63" w:rsidP="00A96FF5">
            <w:pPr>
              <w:widowControl w:val="0"/>
              <w:contextualSpacing/>
              <w:jc w:val="both"/>
            </w:pPr>
            <w:r w:rsidRPr="00DC11F5">
              <w:t>Код оцениваемой компетенции (или её части)</w:t>
            </w:r>
          </w:p>
        </w:tc>
        <w:tc>
          <w:tcPr>
            <w:tcW w:w="1843" w:type="dxa"/>
          </w:tcPr>
          <w:p w:rsidR="00D73D63" w:rsidRPr="00DC11F5" w:rsidRDefault="00D73D63" w:rsidP="00A96FF5">
            <w:pPr>
              <w:widowControl w:val="0"/>
              <w:contextualSpacing/>
              <w:jc w:val="both"/>
            </w:pPr>
            <w:r w:rsidRPr="00DC11F5">
              <w:t xml:space="preserve">Вид контроля </w:t>
            </w:r>
          </w:p>
        </w:tc>
        <w:tc>
          <w:tcPr>
            <w:tcW w:w="5953" w:type="dxa"/>
          </w:tcPr>
          <w:p w:rsidR="00D73D63" w:rsidRPr="00DC11F5" w:rsidRDefault="00D73D63" w:rsidP="00A96FF5">
            <w:pPr>
              <w:widowControl w:val="0"/>
              <w:contextualSpacing/>
              <w:jc w:val="both"/>
            </w:pPr>
            <w:r w:rsidRPr="00DC11F5">
              <w:t>Компонент фонда оценочных средств</w:t>
            </w:r>
          </w:p>
        </w:tc>
      </w:tr>
      <w:tr w:rsidR="00D73D63" w:rsidRPr="00DC11F5">
        <w:trPr>
          <w:trHeight w:val="242"/>
        </w:trPr>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r>
              <w:t>ПК-7</w:t>
            </w:r>
          </w:p>
        </w:tc>
        <w:tc>
          <w:tcPr>
            <w:tcW w:w="1843" w:type="dxa"/>
          </w:tcPr>
          <w:p w:rsidR="00D73D63" w:rsidRPr="00DC11F5" w:rsidRDefault="00D73D63" w:rsidP="00A96FF5">
            <w:pPr>
              <w:widowControl w:val="0"/>
              <w:contextualSpacing/>
              <w:jc w:val="both"/>
            </w:pPr>
            <w:r w:rsidRPr="00DC11F5">
              <w:t>письменный</w:t>
            </w:r>
          </w:p>
        </w:tc>
        <w:tc>
          <w:tcPr>
            <w:tcW w:w="5953" w:type="dxa"/>
          </w:tcPr>
          <w:p w:rsidR="00D73D63" w:rsidRPr="00DC11F5" w:rsidRDefault="00D73D63" w:rsidP="00A96FF5">
            <w:pPr>
              <w:tabs>
                <w:tab w:val="left" w:pos="5700"/>
              </w:tabs>
            </w:pPr>
            <w:r w:rsidRPr="00F61670">
              <w:t>Проблемно-аналитическое задание № 1, проблемно-аналитическое задание №4, творческое задание №1</w:t>
            </w:r>
          </w:p>
        </w:tc>
      </w:tr>
      <w:tr w:rsidR="00D73D63" w:rsidRPr="00DC11F5">
        <w:trPr>
          <w:trHeight w:val="242"/>
        </w:trPr>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r>
              <w:t>ПК-7</w:t>
            </w:r>
          </w:p>
        </w:tc>
        <w:tc>
          <w:tcPr>
            <w:tcW w:w="1843" w:type="dxa"/>
          </w:tcPr>
          <w:p w:rsidR="00D73D63" w:rsidRPr="00DC11F5" w:rsidRDefault="00D73D63" w:rsidP="00A96FF5">
            <w:pPr>
              <w:widowControl w:val="0"/>
              <w:contextualSpacing/>
              <w:jc w:val="both"/>
            </w:pPr>
            <w:r w:rsidRPr="00DC11F5">
              <w:t>письменный</w:t>
            </w:r>
          </w:p>
        </w:tc>
        <w:tc>
          <w:tcPr>
            <w:tcW w:w="5953" w:type="dxa"/>
          </w:tcPr>
          <w:p w:rsidR="00D73D63" w:rsidRDefault="00D73D63" w:rsidP="00CE6C48">
            <w:pPr>
              <w:tabs>
                <w:tab w:val="left" w:pos="5700"/>
              </w:tabs>
            </w:pPr>
            <w:r w:rsidRPr="00F61670">
              <w:t xml:space="preserve">Проблемно-аналитическое задание №2, </w:t>
            </w:r>
          </w:p>
          <w:p w:rsidR="00D73D63" w:rsidRDefault="00D73D63" w:rsidP="00CE6C48">
            <w:pPr>
              <w:tabs>
                <w:tab w:val="left" w:pos="5700"/>
              </w:tabs>
            </w:pPr>
            <w:r w:rsidRPr="00F61670">
              <w:t xml:space="preserve">проблемно-аналитическое задание № 3 </w:t>
            </w:r>
          </w:p>
          <w:p w:rsidR="00D73D63" w:rsidRDefault="00D73D63" w:rsidP="00CE6C48">
            <w:pPr>
              <w:tabs>
                <w:tab w:val="left" w:pos="5700"/>
              </w:tabs>
            </w:pPr>
            <w:r w:rsidRPr="00F61670">
              <w:t xml:space="preserve">Решение ситуационных задач, </w:t>
            </w:r>
          </w:p>
          <w:p w:rsidR="00D73D63" w:rsidRPr="00DC11F5" w:rsidRDefault="00D73D63" w:rsidP="00CE6C48">
            <w:pPr>
              <w:tabs>
                <w:tab w:val="left" w:pos="5700"/>
              </w:tabs>
            </w:pPr>
            <w:r w:rsidRPr="00F61670">
              <w:t>творческое задание №2</w:t>
            </w:r>
          </w:p>
        </w:tc>
      </w:tr>
      <w:tr w:rsidR="00D73D63" w:rsidRPr="00DC11F5">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pPr>
              <w:widowControl w:val="0"/>
              <w:contextualSpacing/>
              <w:jc w:val="both"/>
            </w:pPr>
            <w:r>
              <w:t>ПК-7</w:t>
            </w:r>
          </w:p>
        </w:tc>
        <w:tc>
          <w:tcPr>
            <w:tcW w:w="1843" w:type="dxa"/>
          </w:tcPr>
          <w:p w:rsidR="00D73D63" w:rsidRPr="00DC11F5" w:rsidRDefault="00D73D63" w:rsidP="00A96FF5">
            <w:r w:rsidRPr="00DC11F5">
              <w:t>письменный</w:t>
            </w:r>
          </w:p>
        </w:tc>
        <w:tc>
          <w:tcPr>
            <w:tcW w:w="5953" w:type="dxa"/>
          </w:tcPr>
          <w:p w:rsidR="00D73D63" w:rsidRPr="00DC11F5" w:rsidRDefault="00D73D63" w:rsidP="00A96FF5">
            <w:r w:rsidRPr="00DC11F5">
              <w:t xml:space="preserve">Тест </w:t>
            </w:r>
          </w:p>
        </w:tc>
      </w:tr>
      <w:tr w:rsidR="00D73D63" w:rsidRPr="00DC11F5">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pPr>
              <w:widowControl w:val="0"/>
              <w:contextualSpacing/>
              <w:jc w:val="both"/>
            </w:pPr>
            <w:r>
              <w:t>ПК-7</w:t>
            </w:r>
          </w:p>
        </w:tc>
        <w:tc>
          <w:tcPr>
            <w:tcW w:w="1843" w:type="dxa"/>
          </w:tcPr>
          <w:p w:rsidR="00D73D63" w:rsidRPr="00DC11F5" w:rsidRDefault="00D73D63" w:rsidP="00A96FF5">
            <w:r w:rsidRPr="00DC11F5">
              <w:t>устный</w:t>
            </w:r>
          </w:p>
        </w:tc>
        <w:tc>
          <w:tcPr>
            <w:tcW w:w="5953" w:type="dxa"/>
          </w:tcPr>
          <w:p w:rsidR="00D73D63" w:rsidRPr="00DC11F5" w:rsidRDefault="00D73D63" w:rsidP="00A96FF5">
            <w:r w:rsidRPr="00DC11F5">
              <w:t xml:space="preserve">Вопросы к </w:t>
            </w:r>
            <w:r>
              <w:t xml:space="preserve">зачету </w:t>
            </w:r>
          </w:p>
        </w:tc>
      </w:tr>
    </w:tbl>
    <w:p w:rsidR="00D73D63" w:rsidRPr="00DC11F5" w:rsidRDefault="00D73D63" w:rsidP="00FC3B95">
      <w:pPr>
        <w:ind w:firstLine="567"/>
        <w:jc w:val="both"/>
      </w:pPr>
    </w:p>
    <w:p w:rsidR="00D73D63" w:rsidRPr="00DC11F5" w:rsidRDefault="00D73D63" w:rsidP="00110390">
      <w:pPr>
        <w:numPr>
          <w:ilvl w:val="0"/>
          <w:numId w:val="8"/>
        </w:numPr>
        <w:jc w:val="both"/>
        <w:rPr>
          <w:b/>
          <w:lang w:eastAsia="en-US"/>
        </w:rPr>
      </w:pPr>
      <w:r w:rsidRPr="00DC11F5">
        <w:rPr>
          <w:b/>
          <w:lang w:eastAsia="en-US"/>
        </w:rPr>
        <w:t>Критерии освоения компетенций</w:t>
      </w:r>
    </w:p>
    <w:p w:rsidR="00D73D63" w:rsidRPr="00DC11F5" w:rsidRDefault="00D73D63" w:rsidP="00FC3B95">
      <w:pPr>
        <w:jc w:val="both"/>
        <w:rPr>
          <w:lang w:eastAsia="en-US"/>
        </w:rPr>
      </w:pPr>
    </w:p>
    <w:p w:rsidR="00D73D63" w:rsidRPr="00DC11F5" w:rsidRDefault="00D73D6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3D63" w:rsidRDefault="00D73D63" w:rsidP="00FC3B95">
      <w:pPr>
        <w:jc w:val="center"/>
        <w:rPr>
          <w:b/>
          <w:bCs/>
          <w:lang w:eastAsia="en-US"/>
        </w:rPr>
      </w:pPr>
    </w:p>
    <w:p w:rsidR="00D73D63" w:rsidRDefault="00D73D6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D73D63" w:rsidRPr="00BF46C4" w:rsidRDefault="00D73D6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Шкала оценивания</w:t>
            </w:r>
          </w:p>
        </w:tc>
        <w:tc>
          <w:tcPr>
            <w:tcW w:w="4007" w:type="pct"/>
            <w:vAlign w:val="center"/>
          </w:tcPr>
          <w:p w:rsidR="00D73D63" w:rsidRPr="00BF46C4" w:rsidRDefault="00D73D63" w:rsidP="006A0271">
            <w:pPr>
              <w:jc w:val="center"/>
              <w:rPr>
                <w:b/>
                <w:lang w:eastAsia="en-US"/>
              </w:rPr>
            </w:pPr>
            <w:r w:rsidRPr="00BF46C4">
              <w:rPr>
                <w:b/>
                <w:bCs/>
                <w:lang w:eastAsia="en-US"/>
              </w:rPr>
              <w:t>Показатели оценивания компетенций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Отлично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3D63" w:rsidRPr="00BF46C4" w:rsidRDefault="00D73D63" w:rsidP="006A0271">
            <w:pPr>
              <w:rPr>
                <w:bCs/>
                <w:lang w:eastAsia="en-US"/>
              </w:rPr>
            </w:pPr>
            <w:r w:rsidRPr="00BF46C4">
              <w:rPr>
                <w:bCs/>
                <w:lang w:eastAsia="en-US"/>
              </w:rPr>
              <w:t>- делает квалифицированные выводы и обобщения;</w:t>
            </w:r>
          </w:p>
          <w:p w:rsidR="00D73D63" w:rsidRPr="00BF46C4" w:rsidRDefault="00D73D63" w:rsidP="006A0271">
            <w:pPr>
              <w:rPr>
                <w:bCs/>
                <w:lang w:eastAsia="en-US"/>
              </w:rPr>
            </w:pPr>
            <w:r w:rsidRPr="00BF46C4">
              <w:rPr>
                <w:bCs/>
                <w:lang w:eastAsia="en-US"/>
              </w:rPr>
              <w:t>- владеет на высококвалифицированном уровне системой понятий.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Хорошо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73D63" w:rsidRPr="00BF46C4" w:rsidRDefault="00D73D63" w:rsidP="006A0271">
            <w:pPr>
              <w:rPr>
                <w:bCs/>
                <w:lang w:eastAsia="en-US"/>
              </w:rPr>
            </w:pPr>
            <w:r w:rsidRPr="00BF46C4">
              <w:rPr>
                <w:bCs/>
                <w:lang w:eastAsia="en-US"/>
              </w:rPr>
              <w:t>- затрудняется в формулировании квалифицированных выводов и обобщений;</w:t>
            </w:r>
          </w:p>
          <w:p w:rsidR="00D73D63" w:rsidRPr="00BF46C4" w:rsidRDefault="00D73D63" w:rsidP="006A0271">
            <w:pPr>
              <w:rPr>
                <w:bCs/>
                <w:lang w:eastAsia="en-US"/>
              </w:rPr>
            </w:pPr>
            <w:r w:rsidRPr="00BF46C4">
              <w:rPr>
                <w:bCs/>
                <w:lang w:eastAsia="en-US"/>
              </w:rPr>
              <w:t>- владеет на достаточном уровне системой понятий.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Удовлетворительно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73D63" w:rsidRPr="00BF46C4" w:rsidRDefault="00D73D63" w:rsidP="006A0271">
            <w:pPr>
              <w:rPr>
                <w:bCs/>
                <w:lang w:eastAsia="en-US"/>
              </w:rPr>
            </w:pPr>
            <w:r w:rsidRPr="00BF46C4">
              <w:rPr>
                <w:bCs/>
                <w:lang w:eastAsia="en-US"/>
              </w:rPr>
              <w:t>- показывает недостаточность знаний основной и дополнительной литературы;</w:t>
            </w:r>
          </w:p>
          <w:p w:rsidR="00D73D63" w:rsidRPr="00BF46C4" w:rsidRDefault="00D73D63" w:rsidP="006A0271">
            <w:pPr>
              <w:rPr>
                <w:bCs/>
                <w:lang w:eastAsia="en-US"/>
              </w:rPr>
            </w:pPr>
            <w:r w:rsidRPr="00BF46C4">
              <w:rPr>
                <w:bCs/>
                <w:lang w:eastAsia="en-US"/>
              </w:rPr>
              <w:t>- слабо аргументирует научные положения;</w:t>
            </w:r>
          </w:p>
          <w:p w:rsidR="00D73D63" w:rsidRPr="00BF46C4" w:rsidRDefault="00D73D63" w:rsidP="006A0271">
            <w:pPr>
              <w:rPr>
                <w:bCs/>
                <w:lang w:eastAsia="en-US"/>
              </w:rPr>
            </w:pPr>
            <w:r w:rsidRPr="00BF46C4">
              <w:rPr>
                <w:bCs/>
                <w:lang w:eastAsia="en-US"/>
              </w:rPr>
              <w:t>- практически не способен сформулировать выводы и обобщения;</w:t>
            </w:r>
          </w:p>
          <w:p w:rsidR="00D73D63" w:rsidRPr="00BF46C4" w:rsidRDefault="00D73D63" w:rsidP="006A0271">
            <w:pPr>
              <w:rPr>
                <w:bCs/>
                <w:lang w:eastAsia="en-US"/>
              </w:rPr>
            </w:pPr>
            <w:r w:rsidRPr="00BF46C4">
              <w:rPr>
                <w:bCs/>
                <w:lang w:eastAsia="en-US"/>
              </w:rPr>
              <w:t>- частично владеет системой понятий.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Неудовлетворительно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73D63" w:rsidRPr="00BF46C4" w:rsidRDefault="00D73D63" w:rsidP="006A0271">
            <w:pPr>
              <w:rPr>
                <w:bCs/>
                <w:lang w:eastAsia="en-US"/>
              </w:rPr>
            </w:pPr>
            <w:r w:rsidRPr="00BF46C4">
              <w:rPr>
                <w:bCs/>
                <w:lang w:eastAsia="en-US"/>
              </w:rPr>
              <w:t>-  не может аргументировать научные положения;</w:t>
            </w:r>
          </w:p>
          <w:p w:rsidR="00D73D63" w:rsidRPr="00BF46C4" w:rsidRDefault="00D73D63" w:rsidP="006A0271">
            <w:pPr>
              <w:rPr>
                <w:bCs/>
                <w:lang w:eastAsia="en-US"/>
              </w:rPr>
            </w:pPr>
            <w:r w:rsidRPr="00BF46C4">
              <w:rPr>
                <w:bCs/>
                <w:lang w:eastAsia="en-US"/>
              </w:rPr>
              <w:t>- не формулирует квалифицированных выводов и обобщений;</w:t>
            </w:r>
          </w:p>
          <w:p w:rsidR="00D73D63" w:rsidRPr="00BF46C4" w:rsidRDefault="00D73D63" w:rsidP="006A0271">
            <w:pPr>
              <w:rPr>
                <w:bCs/>
                <w:lang w:eastAsia="en-US"/>
              </w:rPr>
            </w:pPr>
            <w:r w:rsidRPr="00BF46C4">
              <w:rPr>
                <w:bCs/>
                <w:lang w:eastAsia="en-US"/>
              </w:rPr>
              <w:t>- не владеет системой понятий.</w:t>
            </w:r>
          </w:p>
        </w:tc>
      </w:tr>
    </w:tbl>
    <w:p w:rsidR="00D73D63" w:rsidRPr="00BF46C4" w:rsidRDefault="00D73D63" w:rsidP="008A7E41">
      <w:pPr>
        <w:jc w:val="center"/>
        <w:rPr>
          <w:bCs/>
          <w:lang w:eastAsia="en-US"/>
        </w:rPr>
      </w:pPr>
    </w:p>
    <w:p w:rsidR="00D73D63" w:rsidRPr="00BF46C4" w:rsidRDefault="00D73D6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73D63" w:rsidRPr="00BF46C4" w:rsidRDefault="00D73D6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73D63" w:rsidRPr="00BF46C4" w:rsidRDefault="00D73D6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Шкала оценивания</w:t>
            </w:r>
          </w:p>
        </w:tc>
        <w:tc>
          <w:tcPr>
            <w:tcW w:w="3629" w:type="pct"/>
            <w:vAlign w:val="center"/>
          </w:tcPr>
          <w:p w:rsidR="00D73D63" w:rsidRPr="00BF46C4" w:rsidRDefault="00D73D63" w:rsidP="006A0271">
            <w:pPr>
              <w:jc w:val="center"/>
              <w:rPr>
                <w:b/>
                <w:lang w:eastAsia="en-US"/>
              </w:rPr>
            </w:pPr>
            <w:r w:rsidRPr="00BF46C4">
              <w:rPr>
                <w:b/>
                <w:bCs/>
                <w:lang w:eastAsia="en-US"/>
              </w:rPr>
              <w:t>Показатели оценивания компетенций</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Отлично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Хорошо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Удовлетворительно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Неудовлетворительно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73D63" w:rsidRPr="00BF46C4" w:rsidRDefault="00D73D63" w:rsidP="008A7E41">
      <w:pPr>
        <w:jc w:val="center"/>
        <w:rPr>
          <w:bCs/>
          <w:lang w:eastAsia="en-US"/>
        </w:rPr>
      </w:pPr>
    </w:p>
    <w:p w:rsidR="00D73D63" w:rsidRPr="00BF46C4" w:rsidRDefault="00D73D63"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73D63" w:rsidRPr="00BF46C4" w:rsidRDefault="00D73D6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3D63" w:rsidRPr="00BF46C4">
        <w:trPr>
          <w:jc w:val="center"/>
        </w:trPr>
        <w:tc>
          <w:tcPr>
            <w:tcW w:w="1390" w:type="pct"/>
            <w:vAlign w:val="center"/>
          </w:tcPr>
          <w:p w:rsidR="00D73D63" w:rsidRPr="00BF46C4" w:rsidRDefault="00D73D63" w:rsidP="006A0271">
            <w:pPr>
              <w:jc w:val="center"/>
              <w:rPr>
                <w:b/>
                <w:lang w:eastAsia="en-US"/>
              </w:rPr>
            </w:pPr>
            <w:r w:rsidRPr="00BF46C4">
              <w:rPr>
                <w:b/>
                <w:lang w:eastAsia="en-US"/>
              </w:rPr>
              <w:t>Шкала оценивания</w:t>
            </w:r>
          </w:p>
        </w:tc>
        <w:tc>
          <w:tcPr>
            <w:tcW w:w="3610" w:type="pct"/>
            <w:vAlign w:val="center"/>
          </w:tcPr>
          <w:p w:rsidR="00D73D63" w:rsidRPr="00BF46C4" w:rsidRDefault="00D73D63" w:rsidP="006A0271">
            <w:pPr>
              <w:jc w:val="center"/>
              <w:rPr>
                <w:b/>
                <w:lang w:eastAsia="en-US"/>
              </w:rPr>
            </w:pPr>
            <w:r w:rsidRPr="00BF46C4">
              <w:rPr>
                <w:b/>
                <w:bCs/>
                <w:lang w:eastAsia="en-US"/>
              </w:rPr>
              <w:t>Показатели оценивания компетенций</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Отлично</w:t>
            </w:r>
          </w:p>
        </w:tc>
        <w:tc>
          <w:tcPr>
            <w:tcW w:w="3610" w:type="pct"/>
          </w:tcPr>
          <w:p w:rsidR="00D73D63" w:rsidRPr="00BF46C4" w:rsidRDefault="00D73D6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Хорошо</w:t>
            </w:r>
          </w:p>
        </w:tc>
        <w:tc>
          <w:tcPr>
            <w:tcW w:w="3610" w:type="pct"/>
          </w:tcPr>
          <w:p w:rsidR="00D73D63" w:rsidRPr="00BF46C4" w:rsidRDefault="00D73D6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Удовлетворительно</w:t>
            </w:r>
          </w:p>
        </w:tc>
        <w:tc>
          <w:tcPr>
            <w:tcW w:w="3610" w:type="pct"/>
          </w:tcPr>
          <w:p w:rsidR="00D73D63" w:rsidRPr="00BF46C4" w:rsidRDefault="00D73D63"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Неудовлетворительно</w:t>
            </w:r>
          </w:p>
        </w:tc>
        <w:tc>
          <w:tcPr>
            <w:tcW w:w="3610" w:type="pct"/>
          </w:tcPr>
          <w:p w:rsidR="00D73D63" w:rsidRPr="00BF46C4" w:rsidRDefault="00D73D6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3D63" w:rsidRPr="00DC11F5" w:rsidRDefault="00D73D63" w:rsidP="00FC3B95">
      <w:pPr>
        <w:ind w:left="360"/>
        <w:jc w:val="both"/>
        <w:rPr>
          <w:b/>
        </w:rPr>
      </w:pPr>
    </w:p>
    <w:p w:rsidR="00D73D63" w:rsidRPr="00DC11F5" w:rsidRDefault="00D73D63" w:rsidP="00DC6BC1">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3D63" w:rsidRPr="00DC11F5" w:rsidRDefault="00D73D63" w:rsidP="00FC3B95">
      <w:pPr>
        <w:autoSpaceDE w:val="0"/>
        <w:autoSpaceDN w:val="0"/>
        <w:adjustRightInd w:val="0"/>
        <w:jc w:val="both"/>
        <w:rPr>
          <w:b/>
          <w:bCs/>
        </w:rPr>
      </w:pPr>
    </w:p>
    <w:p w:rsidR="00D73D63" w:rsidRPr="00DC11F5" w:rsidRDefault="00D73D63"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D73D63" w:rsidRDefault="00D73D63" w:rsidP="00615A81">
      <w:pPr>
        <w:autoSpaceDE w:val="0"/>
        <w:autoSpaceDN w:val="0"/>
        <w:adjustRightInd w:val="0"/>
        <w:jc w:val="center"/>
        <w:rPr>
          <w:b/>
        </w:rPr>
      </w:pPr>
    </w:p>
    <w:p w:rsidR="00D73D63" w:rsidRDefault="00D73D63" w:rsidP="00615A81">
      <w:pPr>
        <w:autoSpaceDE w:val="0"/>
        <w:autoSpaceDN w:val="0"/>
        <w:adjustRightInd w:val="0"/>
        <w:jc w:val="center"/>
        <w:rPr>
          <w:b/>
        </w:rPr>
      </w:pPr>
      <w:r w:rsidRPr="008A7E41">
        <w:rPr>
          <w:b/>
        </w:rPr>
        <w:t>Тест</w:t>
      </w:r>
    </w:p>
    <w:p w:rsidR="00D73D63" w:rsidRPr="00EE3B6A" w:rsidRDefault="00D73D63" w:rsidP="00615A81">
      <w:pPr>
        <w:ind w:firstLine="696"/>
      </w:pPr>
    </w:p>
    <w:p w:rsidR="00D73D63" w:rsidRPr="00276A97" w:rsidRDefault="00D73D63" w:rsidP="00D808F7">
      <w:pPr>
        <w:shd w:val="clear" w:color="auto" w:fill="FFFFFF"/>
      </w:pPr>
      <w:r>
        <w:t>1.</w:t>
      </w:r>
      <w:r w:rsidRPr="00276A97">
        <w:t>Главная цель деятельности практической психологии образования - это</w:t>
      </w:r>
    </w:p>
    <w:p w:rsidR="00D73D63" w:rsidRPr="00276A97" w:rsidRDefault="00D73D63" w:rsidP="00D808F7">
      <w:pPr>
        <w:shd w:val="clear" w:color="auto" w:fill="FFFFFF"/>
      </w:pPr>
      <w:r w:rsidRPr="00276A97">
        <w:t>1) психологическое здоровье детей;</w:t>
      </w:r>
    </w:p>
    <w:p w:rsidR="00D73D63" w:rsidRPr="00276A97" w:rsidRDefault="00D73D63" w:rsidP="00D808F7">
      <w:pPr>
        <w:shd w:val="clear" w:color="auto" w:fill="FFFFFF"/>
      </w:pPr>
      <w:r w:rsidRPr="00276A97">
        <w:t>2) психологическая информация;</w:t>
      </w:r>
    </w:p>
    <w:p w:rsidR="00D73D63" w:rsidRPr="00276A97" w:rsidRDefault="00D73D63" w:rsidP="00D808F7">
      <w:pPr>
        <w:shd w:val="clear" w:color="auto" w:fill="FFFFFF"/>
      </w:pPr>
      <w:r w:rsidRPr="00276A97">
        <w:t>3) психологическая консультация.</w:t>
      </w:r>
    </w:p>
    <w:p w:rsidR="00D73D63" w:rsidRPr="00276A97" w:rsidRDefault="00D73D63" w:rsidP="00D808F7">
      <w:pPr>
        <w:shd w:val="clear" w:color="auto" w:fill="FFFFFF"/>
      </w:pPr>
    </w:p>
    <w:p w:rsidR="00D73D63" w:rsidRPr="00276A97" w:rsidRDefault="00D73D63" w:rsidP="00D808F7">
      <w:pPr>
        <w:shd w:val="clear" w:color="auto" w:fill="FFFFFF"/>
      </w:pPr>
      <w:r>
        <w:t>2</w:t>
      </w:r>
      <w:r w:rsidRPr="00276A97">
        <w:t xml:space="preserve">.Основные задачи психологической службы образования: </w:t>
      </w:r>
    </w:p>
    <w:p w:rsidR="00D73D63" w:rsidRPr="00276A97" w:rsidRDefault="00D73D63" w:rsidP="00D808F7">
      <w:pPr>
        <w:shd w:val="clear" w:color="auto" w:fill="FFFFFF"/>
      </w:pPr>
      <w:r w:rsidRPr="00276A97">
        <w:t>1) реализация в работе с детьми возможностей,</w:t>
      </w:r>
      <w:r>
        <w:t xml:space="preserve"> </w:t>
      </w:r>
      <w:r w:rsidRPr="00276A97">
        <w:t>резервов развития каждого возраста;</w:t>
      </w:r>
    </w:p>
    <w:p w:rsidR="00D73D63" w:rsidRPr="00276A97" w:rsidRDefault="00D73D63" w:rsidP="00D808F7">
      <w:pPr>
        <w:shd w:val="clear" w:color="auto" w:fill="FFFFFF"/>
      </w:pPr>
      <w:r w:rsidRPr="00276A97">
        <w:t>2) оказание своевременной психологической помощи и поддержки как детям, так и их родителям, воспитателям, учителям;</w:t>
      </w:r>
    </w:p>
    <w:p w:rsidR="00D73D63" w:rsidRPr="00276A97" w:rsidRDefault="00D73D63" w:rsidP="00D808F7">
      <w:pPr>
        <w:shd w:val="clear" w:color="auto" w:fill="FFFFFF"/>
      </w:pPr>
      <w:r w:rsidRPr="00276A97">
        <w:t>3) развитие индивидуальны особенностей детей -</w:t>
      </w:r>
      <w:r>
        <w:t xml:space="preserve"> и</w:t>
      </w:r>
      <w:r w:rsidRPr="00276A97">
        <w:t>тересов,</w:t>
      </w:r>
      <w:r>
        <w:t xml:space="preserve"> </w:t>
      </w:r>
      <w:r w:rsidRPr="00276A97">
        <w:t>способностей,</w:t>
      </w:r>
      <w:r>
        <w:t xml:space="preserve"> </w:t>
      </w:r>
      <w:r w:rsidRPr="00276A97">
        <w:t>склонностей,</w:t>
      </w:r>
      <w:r>
        <w:t xml:space="preserve"> </w:t>
      </w:r>
      <w:r w:rsidRPr="00276A97">
        <w:t>чувств,</w:t>
      </w:r>
      <w:r>
        <w:t xml:space="preserve"> </w:t>
      </w:r>
      <w:r w:rsidRPr="00276A97">
        <w:t xml:space="preserve">отношений, увлечений, жизненных планов и др.; </w:t>
      </w:r>
    </w:p>
    <w:p w:rsidR="00D73D63" w:rsidRPr="00276A97" w:rsidRDefault="00D73D63" w:rsidP="00D808F7">
      <w:pPr>
        <w:shd w:val="clear" w:color="auto" w:fill="FFFFFF"/>
      </w:pPr>
      <w:r>
        <w:t>4) все варианты верны;</w:t>
      </w:r>
    </w:p>
    <w:p w:rsidR="00D73D63" w:rsidRPr="00276A97" w:rsidRDefault="00D73D63" w:rsidP="00D808F7">
      <w:pPr>
        <w:shd w:val="clear" w:color="auto" w:fill="FFFFFF"/>
      </w:pPr>
      <w:r w:rsidRPr="00276A97">
        <w:t>5) создание благоприятного для развития ребенка психологическог</w:t>
      </w:r>
      <w:r>
        <w:t>о климата.</w:t>
      </w:r>
    </w:p>
    <w:p w:rsidR="00D73D63" w:rsidRPr="00276A97" w:rsidRDefault="00D73D63" w:rsidP="00D808F7">
      <w:pPr>
        <w:shd w:val="clear" w:color="auto" w:fill="FFFFFF"/>
      </w:pPr>
    </w:p>
    <w:p w:rsidR="00D73D63" w:rsidRPr="00276A97" w:rsidRDefault="00D73D63" w:rsidP="00D808F7">
      <w:pPr>
        <w:shd w:val="clear" w:color="auto" w:fill="FFFFFF"/>
      </w:pPr>
      <w:r>
        <w:t>3</w:t>
      </w:r>
      <w:r w:rsidRPr="00276A97">
        <w:t>.Психологическая служба образования - интегральное яв</w:t>
      </w:r>
      <w:r w:rsidRPr="00276A97">
        <w:softHyphen/>
        <w:t>ление,</w:t>
      </w:r>
      <w:r>
        <w:t xml:space="preserve"> </w:t>
      </w:r>
      <w:r w:rsidRPr="00276A97">
        <w:t xml:space="preserve">представляющее собой единство следующих составляющих </w:t>
      </w:r>
    </w:p>
    <w:p w:rsidR="00D73D63" w:rsidRPr="00276A97" w:rsidRDefault="00D73D63" w:rsidP="00D808F7">
      <w:pPr>
        <w:shd w:val="clear" w:color="auto" w:fill="FFFFFF"/>
      </w:pPr>
      <w:r w:rsidRPr="00276A97">
        <w:t>1) научного;</w:t>
      </w:r>
    </w:p>
    <w:p w:rsidR="00D73D63" w:rsidRPr="00276A97" w:rsidRDefault="00D73D63" w:rsidP="00D808F7">
      <w:pPr>
        <w:shd w:val="clear" w:color="auto" w:fill="FFFFFF"/>
      </w:pPr>
      <w:r w:rsidRPr="00276A97">
        <w:t>2) организационного;</w:t>
      </w:r>
    </w:p>
    <w:p w:rsidR="00D73D63" w:rsidRPr="00276A97" w:rsidRDefault="00D73D63" w:rsidP="00D808F7">
      <w:pPr>
        <w:shd w:val="clear" w:color="auto" w:fill="FFFFFF"/>
      </w:pPr>
      <w:r w:rsidRPr="00276A97">
        <w:t>3) прикладного;</w:t>
      </w:r>
    </w:p>
    <w:p w:rsidR="00D73D63" w:rsidRPr="00276A97" w:rsidRDefault="00D73D63" w:rsidP="00D808F7">
      <w:pPr>
        <w:shd w:val="clear" w:color="auto" w:fill="FFFFFF"/>
      </w:pPr>
      <w:r>
        <w:t>4) все варианты верны;</w:t>
      </w:r>
    </w:p>
    <w:p w:rsidR="00D73D63" w:rsidRPr="00276A97" w:rsidRDefault="00D73D63" w:rsidP="00D808F7">
      <w:pPr>
        <w:shd w:val="clear" w:color="auto" w:fill="FFFFFF"/>
      </w:pPr>
      <w:r w:rsidRPr="00276A97">
        <w:t xml:space="preserve">5) </w:t>
      </w:r>
      <w:r>
        <w:t>практического.</w:t>
      </w:r>
    </w:p>
    <w:p w:rsidR="00D73D63" w:rsidRPr="00276A97" w:rsidRDefault="00D73D63" w:rsidP="00D808F7">
      <w:pPr>
        <w:shd w:val="clear" w:color="auto" w:fill="FFFFFF"/>
      </w:pPr>
      <w:r w:rsidRPr="00276A97">
        <w:tab/>
      </w:r>
    </w:p>
    <w:p w:rsidR="00D73D63" w:rsidRPr="00276A97" w:rsidRDefault="00D73D63" w:rsidP="00D808F7">
      <w:pPr>
        <w:shd w:val="clear" w:color="auto" w:fill="FFFFFF"/>
      </w:pPr>
      <w:r>
        <w:t>4</w:t>
      </w:r>
      <w:r w:rsidRPr="00276A97">
        <w:t>.Вид деятельности практического психолога по выявлению</w:t>
      </w:r>
      <w:r>
        <w:t xml:space="preserve"> </w:t>
      </w:r>
      <w:r w:rsidRPr="00276A97">
        <w:t>особенностей психического развития ребёнка,  сформированности у него определённых сихологических новообразований, соответствия уровня развития умений,знаний и навыков - это:</w:t>
      </w:r>
    </w:p>
    <w:p w:rsidR="00D73D63" w:rsidRPr="00276A97" w:rsidRDefault="00D73D63" w:rsidP="00D808F7">
      <w:pPr>
        <w:shd w:val="clear" w:color="auto" w:fill="FFFFFF"/>
      </w:pPr>
      <w:r w:rsidRPr="00276A97">
        <w:t>1) психологическая культура;</w:t>
      </w:r>
    </w:p>
    <w:p w:rsidR="00D73D63" w:rsidRPr="00276A97" w:rsidRDefault="00D73D63" w:rsidP="00D808F7">
      <w:pPr>
        <w:shd w:val="clear" w:color="auto" w:fill="FFFFFF"/>
      </w:pPr>
      <w:r w:rsidRPr="00276A97">
        <w:t>2) психологическая коррекция;</w:t>
      </w:r>
    </w:p>
    <w:p w:rsidR="00D73D63" w:rsidRPr="00276A97" w:rsidRDefault="00D73D63" w:rsidP="00D808F7">
      <w:pPr>
        <w:shd w:val="clear" w:color="auto" w:fill="FFFFFF"/>
      </w:pPr>
      <w:r w:rsidRPr="00276A97">
        <w:t>3) психологическая атака;</w:t>
      </w:r>
    </w:p>
    <w:p w:rsidR="00D73D63" w:rsidRPr="00276A97" w:rsidRDefault="00D73D63" w:rsidP="00D808F7">
      <w:pPr>
        <w:shd w:val="clear" w:color="auto" w:fill="FFFFFF"/>
      </w:pPr>
      <w:r>
        <w:t>4) психологическое просвещение;</w:t>
      </w:r>
    </w:p>
    <w:p w:rsidR="00D73D63" w:rsidRPr="00276A97" w:rsidRDefault="00D73D63" w:rsidP="00D808F7">
      <w:pPr>
        <w:shd w:val="clear" w:color="auto" w:fill="FFFFFF"/>
      </w:pPr>
      <w:r w:rsidRPr="00276A97">
        <w:t xml:space="preserve">5) </w:t>
      </w:r>
      <w:r>
        <w:t>психологическая диагностика.</w:t>
      </w:r>
      <w:r w:rsidRPr="00276A97">
        <w:tab/>
      </w:r>
    </w:p>
    <w:p w:rsidR="00D73D63" w:rsidRPr="00276A97" w:rsidRDefault="00D73D63" w:rsidP="00D808F7">
      <w:pPr>
        <w:shd w:val="clear" w:color="auto" w:fill="FFFFFF"/>
      </w:pPr>
    </w:p>
    <w:p w:rsidR="00D73D63" w:rsidRPr="00276A97" w:rsidRDefault="00D73D63" w:rsidP="00D808F7">
      <w:pPr>
        <w:shd w:val="clear" w:color="auto" w:fill="FFFFFF"/>
      </w:pPr>
      <w:r>
        <w:t>5</w:t>
      </w:r>
      <w:r w:rsidRPr="00276A97">
        <w:t>.Работа непосредственно с людьми, направленная на решение различного рода психологических проблем, связанных с трудностями в межличностных отношениях, где основным средством воздействия является определенным образом организованная беседа - это:</w:t>
      </w:r>
    </w:p>
    <w:p w:rsidR="00D73D63" w:rsidRPr="00276A97" w:rsidRDefault="00D73D63" w:rsidP="00D808F7">
      <w:pPr>
        <w:shd w:val="clear" w:color="auto" w:fill="FFFFFF"/>
      </w:pPr>
      <w:r w:rsidRPr="00276A97">
        <w:t>1) психологическое консультирование;</w:t>
      </w:r>
    </w:p>
    <w:p w:rsidR="00D73D63" w:rsidRPr="00276A97" w:rsidRDefault="00D73D63" w:rsidP="00D808F7">
      <w:pPr>
        <w:shd w:val="clear" w:color="auto" w:fill="FFFFFF"/>
      </w:pPr>
      <w:r w:rsidRPr="00276A97">
        <w:t>2) психологическая адаптация;</w:t>
      </w:r>
    </w:p>
    <w:p w:rsidR="00D73D63" w:rsidRPr="00276A97" w:rsidRDefault="00D73D63" w:rsidP="00D808F7">
      <w:pPr>
        <w:shd w:val="clear" w:color="auto" w:fill="FFFFFF"/>
      </w:pPr>
      <w:r w:rsidRPr="00276A97">
        <w:t>3) психологический консилиум;</w:t>
      </w:r>
    </w:p>
    <w:p w:rsidR="00D73D63" w:rsidRPr="00276A97" w:rsidRDefault="00D73D63" w:rsidP="00D808F7">
      <w:pPr>
        <w:shd w:val="clear" w:color="auto" w:fill="FFFFFF"/>
      </w:pPr>
      <w:r w:rsidRPr="00276A97">
        <w:t>4) психологическая коррекция.</w:t>
      </w:r>
    </w:p>
    <w:p w:rsidR="00D73D63" w:rsidRPr="00276A97" w:rsidRDefault="00D73D63" w:rsidP="00D808F7">
      <w:pPr>
        <w:shd w:val="clear" w:color="auto" w:fill="FFFFFF"/>
      </w:pPr>
    </w:p>
    <w:p w:rsidR="00D73D63" w:rsidRPr="00276A97" w:rsidRDefault="00D73D63" w:rsidP="00D808F7">
      <w:pPr>
        <w:shd w:val="clear" w:color="auto" w:fill="FFFFFF"/>
      </w:pPr>
      <w:r>
        <w:t>6</w:t>
      </w:r>
      <w:r w:rsidRPr="00276A97">
        <w:t>.Специальный вид деятельности детского психолога, направленный на сохранение, укрепление и развитие психологического здоровья детей на всех этапах дошкольного и школьного детства.</w:t>
      </w:r>
    </w:p>
    <w:p w:rsidR="00D73D63" w:rsidRPr="00276A97" w:rsidRDefault="00D73D63" w:rsidP="00D808F7">
      <w:pPr>
        <w:shd w:val="clear" w:color="auto" w:fill="FFFFFF"/>
      </w:pPr>
      <w:r w:rsidRPr="00276A97">
        <w:t>1) психопрофилактика;</w:t>
      </w:r>
    </w:p>
    <w:p w:rsidR="00D73D63" w:rsidRPr="00276A97" w:rsidRDefault="00D73D63" w:rsidP="00D808F7">
      <w:pPr>
        <w:shd w:val="clear" w:color="auto" w:fill="FFFFFF"/>
      </w:pPr>
      <w:r>
        <w:t>2) психологичкское просвещение;</w:t>
      </w:r>
    </w:p>
    <w:p w:rsidR="00D73D63" w:rsidRPr="00276A97" w:rsidRDefault="00D73D63" w:rsidP="00D808F7">
      <w:pPr>
        <w:shd w:val="clear" w:color="auto" w:fill="FFFFFF"/>
      </w:pPr>
      <w:r>
        <w:t>3) психокоррекция.</w:t>
      </w:r>
    </w:p>
    <w:p w:rsidR="00D73D63" w:rsidRPr="00276A97" w:rsidRDefault="00D73D63" w:rsidP="00D808F7">
      <w:pPr>
        <w:shd w:val="clear" w:color="auto" w:fill="FFFFFF"/>
      </w:pPr>
    </w:p>
    <w:p w:rsidR="00D73D63" w:rsidRPr="00276A97" w:rsidRDefault="00D73D63" w:rsidP="00D808F7">
      <w:pPr>
        <w:shd w:val="clear" w:color="auto" w:fill="FFFFFF"/>
      </w:pPr>
      <w:r>
        <w:t>7</w:t>
      </w:r>
      <w:r w:rsidRPr="00276A97">
        <w:t>.Единственным серьезным показателем эффективности или неэффективности любых самых современных программ, новых педагогических методов, сроков и форм обучения является</w:t>
      </w:r>
      <w:r>
        <w:t>:</w:t>
      </w:r>
    </w:p>
    <w:p w:rsidR="00D73D63" w:rsidRPr="00276A97" w:rsidRDefault="00D73D63" w:rsidP="00D808F7">
      <w:pPr>
        <w:shd w:val="clear" w:color="auto" w:fill="FFFFFF"/>
      </w:pPr>
      <w:r w:rsidRPr="00276A97">
        <w:t>1) уровень образованности учащихся;</w:t>
      </w:r>
    </w:p>
    <w:p w:rsidR="00D73D63" w:rsidRPr="00276A97" w:rsidRDefault="00D73D63" w:rsidP="00D808F7">
      <w:pPr>
        <w:shd w:val="clear" w:color="auto" w:fill="FFFFFF"/>
      </w:pPr>
      <w:r w:rsidRPr="00276A97">
        <w:t>2) самоактуализация учащихся;</w:t>
      </w:r>
    </w:p>
    <w:p w:rsidR="00D73D63" w:rsidRPr="00276A97" w:rsidRDefault="00D73D63" w:rsidP="00D808F7">
      <w:pPr>
        <w:shd w:val="clear" w:color="auto" w:fill="FFFFFF"/>
      </w:pPr>
      <w:r w:rsidRPr="00276A97">
        <w:t>3) уровень образованности и воспитанности учащихся;</w:t>
      </w:r>
      <w:r w:rsidRPr="00276A97">
        <w:tab/>
      </w:r>
    </w:p>
    <w:p w:rsidR="00D73D63" w:rsidRPr="00276A97" w:rsidRDefault="00D73D63" w:rsidP="00D808F7">
      <w:pPr>
        <w:shd w:val="clear" w:color="auto" w:fill="FFFFFF"/>
      </w:pPr>
      <w:r w:rsidRPr="00276A97">
        <w:t>4) психологическое здоровье детей.</w:t>
      </w:r>
    </w:p>
    <w:p w:rsidR="00D73D63" w:rsidRPr="00276A97" w:rsidRDefault="00D73D63" w:rsidP="00D808F7">
      <w:pPr>
        <w:shd w:val="clear" w:color="auto" w:fill="FFFFFF"/>
      </w:pPr>
      <w:r w:rsidRPr="00276A97">
        <w:tab/>
      </w:r>
    </w:p>
    <w:p w:rsidR="00D73D63" w:rsidRPr="00276A97" w:rsidRDefault="00D73D63" w:rsidP="00D808F7">
      <w:pPr>
        <w:shd w:val="clear" w:color="auto" w:fill="FFFFFF"/>
      </w:pPr>
      <w:r>
        <w:t>8</w:t>
      </w:r>
      <w:r w:rsidRPr="00276A97">
        <w:t>.Помочь учителям с разных сторон подойти к оценке интеллектуального развития ребенка, основных качеств его личности, показать сложность и неоднозначность проявлений его поведения, отношений, вскрыть проблемы самооценки, мотивации, особенностей познавательных и иных интересов, эмоционального настроения.</w:t>
      </w:r>
    </w:p>
    <w:p w:rsidR="00D73D63" w:rsidRPr="00276A97" w:rsidRDefault="00D73D63" w:rsidP="00D808F7">
      <w:pPr>
        <w:shd w:val="clear" w:color="auto" w:fill="FFFFFF"/>
      </w:pPr>
      <w:r w:rsidRPr="00276A97">
        <w:t>1) задача психолога в педагогическом консилиуме;</w:t>
      </w:r>
    </w:p>
    <w:p w:rsidR="00D73D63" w:rsidRPr="00276A97" w:rsidRDefault="00D73D63" w:rsidP="00D808F7">
      <w:pPr>
        <w:shd w:val="clear" w:color="auto" w:fill="FFFFFF"/>
      </w:pPr>
      <w:r w:rsidRPr="00276A97">
        <w:t xml:space="preserve">2) задача психолога </w:t>
      </w:r>
      <w:r>
        <w:t>на индивидуальной консультации;</w:t>
      </w:r>
    </w:p>
    <w:p w:rsidR="00D73D63" w:rsidRPr="00276A97" w:rsidRDefault="00D73D63" w:rsidP="00D808F7">
      <w:pPr>
        <w:shd w:val="clear" w:color="auto" w:fill="FFFFFF"/>
      </w:pPr>
      <w:r w:rsidRPr="00276A97">
        <w:t>3</w:t>
      </w:r>
      <w:r>
        <w:t>) задача психолога на педсовете.</w:t>
      </w:r>
    </w:p>
    <w:p w:rsidR="00D73D63" w:rsidRPr="00276A97" w:rsidRDefault="00D73D63" w:rsidP="00D808F7">
      <w:pPr>
        <w:shd w:val="clear" w:color="auto" w:fill="FFFFFF"/>
      </w:pPr>
    </w:p>
    <w:p w:rsidR="00D73D63" w:rsidRPr="00276A97" w:rsidRDefault="00D73D63" w:rsidP="00D808F7">
      <w:pPr>
        <w:shd w:val="clear" w:color="auto" w:fill="FFFFFF"/>
      </w:pPr>
      <w:r>
        <w:t>9</w:t>
      </w:r>
      <w:r w:rsidRPr="00276A97">
        <w:t>.Формулировка заключения об основных характерис</w:t>
      </w:r>
      <w:r w:rsidRPr="00276A97">
        <w:softHyphen/>
        <w:t>тиках изучавшихся компонентов психического развития или формирования личности ребенка</w:t>
      </w:r>
      <w:r>
        <w:t xml:space="preserve"> -</w:t>
      </w:r>
      <w:r w:rsidRPr="00276A97">
        <w:softHyphen/>
        <w:t xml:space="preserve"> это ...</w:t>
      </w:r>
    </w:p>
    <w:p w:rsidR="00D73D63" w:rsidRPr="00276A97" w:rsidRDefault="00D73D63" w:rsidP="00D808F7">
      <w:pPr>
        <w:shd w:val="clear" w:color="auto" w:fill="FFFFFF"/>
      </w:pPr>
      <w:r w:rsidRPr="00276A97">
        <w:t>1) пси</w:t>
      </w:r>
      <w:r w:rsidRPr="00276A97">
        <w:softHyphen/>
        <w:t>хологический диагноз;</w:t>
      </w:r>
    </w:p>
    <w:p w:rsidR="00D73D63" w:rsidRPr="00276A97" w:rsidRDefault="00D73D63" w:rsidP="00D808F7">
      <w:pPr>
        <w:shd w:val="clear" w:color="auto" w:fill="FFFFFF"/>
      </w:pPr>
      <w:r w:rsidRPr="00276A97">
        <w:t>2) анамнез;</w:t>
      </w:r>
    </w:p>
    <w:p w:rsidR="00D73D63" w:rsidRPr="00276A97" w:rsidRDefault="00D73D63" w:rsidP="00D808F7">
      <w:pPr>
        <w:shd w:val="clear" w:color="auto" w:fill="FFFFFF"/>
      </w:pPr>
      <w:r w:rsidRPr="00276A97">
        <w:t>3) психологическое заключение;</w:t>
      </w:r>
    </w:p>
    <w:p w:rsidR="00D73D63" w:rsidRPr="00276A97" w:rsidRDefault="00D73D63" w:rsidP="00D808F7">
      <w:pPr>
        <w:shd w:val="clear" w:color="auto" w:fill="FFFFFF"/>
      </w:pPr>
      <w:r w:rsidRPr="00276A97">
        <w:t>4) рекомендации.</w:t>
      </w:r>
    </w:p>
    <w:p w:rsidR="00D73D63" w:rsidRPr="00276A97" w:rsidRDefault="00D73D63" w:rsidP="00D808F7">
      <w:pPr>
        <w:shd w:val="clear" w:color="auto" w:fill="FFFFFF"/>
      </w:pPr>
    </w:p>
    <w:p w:rsidR="00D73D63" w:rsidRPr="00276A97" w:rsidRDefault="00D73D63" w:rsidP="00D808F7">
      <w:pPr>
        <w:shd w:val="clear" w:color="auto" w:fill="FFFFFF"/>
      </w:pPr>
      <w:r>
        <w:t>10.</w:t>
      </w:r>
      <w:r w:rsidRPr="00276A97">
        <w:t>При разработке необходимых для развития ребенка ус</w:t>
      </w:r>
      <w:r w:rsidRPr="00276A97">
        <w:softHyphen/>
        <w:t>ловий следует опираться на обоснованный … принцип «зоны ближайшего развития».</w:t>
      </w:r>
    </w:p>
    <w:p w:rsidR="00D73D63" w:rsidRPr="00276A97" w:rsidRDefault="00D73D63" w:rsidP="00D808F7">
      <w:pPr>
        <w:shd w:val="clear" w:color="auto" w:fill="FFFFFF"/>
      </w:pPr>
      <w:r w:rsidRPr="00276A97">
        <w:t>1) Л. С. Выгот</w:t>
      </w:r>
      <w:r w:rsidRPr="00276A97">
        <w:softHyphen/>
        <w:t>ским;</w:t>
      </w:r>
    </w:p>
    <w:p w:rsidR="00D73D63" w:rsidRPr="00276A97" w:rsidRDefault="00D73D63" w:rsidP="00D808F7">
      <w:pPr>
        <w:shd w:val="clear" w:color="auto" w:fill="FFFFFF"/>
      </w:pPr>
      <w:r w:rsidRPr="00276A97">
        <w:t>2) Л.И. Божович;</w:t>
      </w:r>
    </w:p>
    <w:p w:rsidR="00D73D63" w:rsidRPr="00276A97" w:rsidRDefault="00D73D63" w:rsidP="00D808F7">
      <w:pPr>
        <w:shd w:val="clear" w:color="auto" w:fill="FFFFFF"/>
      </w:pPr>
      <w:r w:rsidRPr="00276A97">
        <w:t>3) А.Н. Леонтьевым;</w:t>
      </w:r>
    </w:p>
    <w:p w:rsidR="00D73D63" w:rsidRPr="00276A97" w:rsidRDefault="00D73D63" w:rsidP="00D808F7">
      <w:pPr>
        <w:shd w:val="clear" w:color="auto" w:fill="FFFFFF"/>
      </w:pPr>
      <w:r w:rsidRPr="00276A97">
        <w:t>4) В.В. Давыдовым.</w:t>
      </w:r>
    </w:p>
    <w:p w:rsidR="00D73D63" w:rsidRPr="00276A97" w:rsidRDefault="00D73D63" w:rsidP="00D808F7">
      <w:pPr>
        <w:shd w:val="clear" w:color="auto" w:fill="FFFFFF"/>
      </w:pPr>
    </w:p>
    <w:p w:rsidR="00D73D63" w:rsidRPr="00276A97" w:rsidRDefault="00D73D63" w:rsidP="00D808F7">
      <w:pPr>
        <w:shd w:val="clear" w:color="auto" w:fill="FFFFFF"/>
      </w:pPr>
      <w:r>
        <w:t>1</w:t>
      </w:r>
      <w:r w:rsidRPr="00276A97">
        <w:t>1.Перечислите основные виды деятельности практического психолога образования</w:t>
      </w:r>
      <w:r>
        <w:t>:</w:t>
      </w:r>
    </w:p>
    <w:p w:rsidR="00D73D63" w:rsidRPr="00276A97" w:rsidRDefault="00D73D63" w:rsidP="00D808F7">
      <w:pPr>
        <w:shd w:val="clear" w:color="auto" w:fill="FFFFFF"/>
      </w:pPr>
      <w:r w:rsidRPr="00276A97">
        <w:t>1) психологическое консультирование, психологическая коррекция;</w:t>
      </w:r>
    </w:p>
    <w:p w:rsidR="00D73D63" w:rsidRPr="00276A97" w:rsidRDefault="00D73D63" w:rsidP="00D808F7">
      <w:pPr>
        <w:shd w:val="clear" w:color="auto" w:fill="FFFFFF"/>
      </w:pPr>
      <w:r w:rsidRPr="00276A97">
        <w:t>2) психологическое   просвещение, психологическая коррекция;</w:t>
      </w:r>
    </w:p>
    <w:p w:rsidR="00D73D63" w:rsidRPr="00276A97" w:rsidRDefault="00D73D63" w:rsidP="00D808F7">
      <w:pPr>
        <w:shd w:val="clear" w:color="auto" w:fill="FFFFFF"/>
      </w:pPr>
      <w:r w:rsidRPr="00276A97">
        <w:t xml:space="preserve">3) психологическая профилактика, психологическая диагностика; </w:t>
      </w:r>
    </w:p>
    <w:p w:rsidR="00D73D63" w:rsidRPr="00276A97" w:rsidRDefault="00D73D63" w:rsidP="00D808F7">
      <w:pPr>
        <w:shd w:val="clear" w:color="auto" w:fill="FFFFFF"/>
      </w:pPr>
      <w:r w:rsidRPr="00276A97">
        <w:t>4) все варианты верны.</w:t>
      </w:r>
    </w:p>
    <w:p w:rsidR="00D73D63" w:rsidRPr="00276A97" w:rsidRDefault="00D73D63" w:rsidP="00D808F7">
      <w:pPr>
        <w:shd w:val="clear" w:color="auto" w:fill="FFFFFF"/>
      </w:pPr>
    </w:p>
    <w:p w:rsidR="00D73D63" w:rsidRPr="000B3762" w:rsidRDefault="00D73D63" w:rsidP="00D808F7">
      <w:pPr>
        <w:shd w:val="clear" w:color="auto" w:fill="FFFFFF"/>
      </w:pPr>
      <w:r>
        <w:t>12</w:t>
      </w:r>
      <w:r w:rsidRPr="00276A97">
        <w:t>.Приобщение взрос</w:t>
      </w:r>
      <w:r w:rsidRPr="00276A97">
        <w:softHyphen/>
        <w:t>лых - воспитателей, учителей, родителей - и детей к пси</w:t>
      </w:r>
      <w:r w:rsidRPr="00276A97">
        <w:softHyphen/>
        <w:t>хологическим знаниям</w:t>
      </w:r>
      <w:r>
        <w:t xml:space="preserve"> -</w:t>
      </w:r>
      <w:r w:rsidRPr="00276A97">
        <w:softHyphen/>
        <w:t xml:space="preserve"> это</w:t>
      </w:r>
      <w:r>
        <w:t>:</w:t>
      </w:r>
    </w:p>
    <w:p w:rsidR="00D73D63" w:rsidRPr="00276A97" w:rsidRDefault="00D73D63" w:rsidP="00D808F7">
      <w:pPr>
        <w:shd w:val="clear" w:color="auto" w:fill="FFFFFF"/>
      </w:pPr>
      <w:r w:rsidRPr="00276A97">
        <w:t>1) развивающее обучение;</w:t>
      </w:r>
      <w:r w:rsidRPr="00276A97">
        <w:tab/>
      </w:r>
    </w:p>
    <w:p w:rsidR="00D73D63" w:rsidRPr="00276A97" w:rsidRDefault="00D73D63" w:rsidP="00D808F7">
      <w:pPr>
        <w:shd w:val="clear" w:color="auto" w:fill="FFFFFF"/>
      </w:pPr>
      <w:r w:rsidRPr="00276A97">
        <w:t>2) профориентация;</w:t>
      </w:r>
    </w:p>
    <w:p w:rsidR="00D73D63" w:rsidRPr="00276A97" w:rsidRDefault="00D73D63" w:rsidP="00D808F7">
      <w:pPr>
        <w:shd w:val="clear" w:color="auto" w:fill="FFFFFF"/>
      </w:pPr>
      <w:r w:rsidRPr="00276A97">
        <w:t>3) проблемное обучение;</w:t>
      </w:r>
    </w:p>
    <w:p w:rsidR="00D73D63" w:rsidRPr="00276A97" w:rsidRDefault="00D73D63" w:rsidP="00D808F7">
      <w:pPr>
        <w:shd w:val="clear" w:color="auto" w:fill="FFFFFF"/>
      </w:pPr>
      <w:r>
        <w:t>4) психологическая профилактика;</w:t>
      </w:r>
    </w:p>
    <w:p w:rsidR="00D73D63" w:rsidRPr="00276A97" w:rsidRDefault="00D73D63" w:rsidP="00D808F7">
      <w:pPr>
        <w:shd w:val="clear" w:color="auto" w:fill="FFFFFF"/>
      </w:pPr>
      <w:r>
        <w:t>5) психологическое просвещение.</w:t>
      </w:r>
    </w:p>
    <w:p w:rsidR="00D73D63" w:rsidRPr="00276A97" w:rsidRDefault="00D73D63" w:rsidP="00D808F7">
      <w:pPr>
        <w:shd w:val="clear" w:color="auto" w:fill="FFFFFF"/>
      </w:pPr>
    </w:p>
    <w:p w:rsidR="00D73D63" w:rsidRPr="00276A97" w:rsidRDefault="00D73D63" w:rsidP="00D808F7">
      <w:pPr>
        <w:shd w:val="clear" w:color="auto" w:fill="FFFFFF"/>
      </w:pPr>
      <w:r>
        <w:t>13</w:t>
      </w:r>
      <w:r w:rsidRPr="00276A97">
        <w:t>.Основной сферой приложения сил школьного пси</w:t>
      </w:r>
      <w:r w:rsidRPr="00276A97">
        <w:softHyphen/>
        <w:t>холога в США традиционно считается</w:t>
      </w:r>
      <w:r>
        <w:t>:</w:t>
      </w:r>
    </w:p>
    <w:p w:rsidR="00D73D63" w:rsidRPr="00276A97" w:rsidRDefault="00D73D63" w:rsidP="00D808F7">
      <w:pPr>
        <w:shd w:val="clear" w:color="auto" w:fill="FFFFFF"/>
      </w:pPr>
      <w:r w:rsidRPr="00276A97">
        <w:t>1) измерение с применением стандартизованных тестов;</w:t>
      </w:r>
    </w:p>
    <w:p w:rsidR="00D73D63" w:rsidRPr="00276A97" w:rsidRDefault="00D73D63" w:rsidP="00D808F7">
      <w:pPr>
        <w:shd w:val="clear" w:color="auto" w:fill="FFFFFF"/>
      </w:pPr>
      <w:r w:rsidRPr="00276A97">
        <w:t>2) психотерапия;</w:t>
      </w:r>
      <w:r w:rsidRPr="00276A97">
        <w:tab/>
      </w:r>
    </w:p>
    <w:p w:rsidR="00D73D63" w:rsidRPr="00276A97" w:rsidRDefault="00D73D63" w:rsidP="00D808F7">
      <w:pPr>
        <w:shd w:val="clear" w:color="auto" w:fill="FFFFFF"/>
      </w:pPr>
      <w:r w:rsidRPr="00276A97">
        <w:t>3) психокоррекция;</w:t>
      </w:r>
    </w:p>
    <w:p w:rsidR="00D73D63" w:rsidRPr="00276A97" w:rsidRDefault="00D73D63" w:rsidP="00D808F7">
      <w:pPr>
        <w:shd w:val="clear" w:color="auto" w:fill="FFFFFF"/>
      </w:pPr>
      <w:r w:rsidRPr="00276A97">
        <w:t>4) все варианты верны.</w:t>
      </w:r>
    </w:p>
    <w:p w:rsidR="00D73D63" w:rsidRPr="00276A97" w:rsidRDefault="00D73D63" w:rsidP="00D808F7">
      <w:pPr>
        <w:shd w:val="clear" w:color="auto" w:fill="FFFFFF"/>
      </w:pPr>
    </w:p>
    <w:p w:rsidR="00D73D63" w:rsidRPr="00276A97" w:rsidRDefault="00D73D63" w:rsidP="00D808F7">
      <w:pPr>
        <w:shd w:val="clear" w:color="auto" w:fill="FFFFFF"/>
      </w:pPr>
      <w:r>
        <w:t>14</w:t>
      </w:r>
      <w:r w:rsidRPr="00276A97">
        <w:t>.Отцом французской школьной пси</w:t>
      </w:r>
      <w:r w:rsidRPr="00276A97">
        <w:softHyphen/>
        <w:t>хологии называют</w:t>
      </w:r>
      <w:r>
        <w:t>:</w:t>
      </w:r>
      <w:r w:rsidRPr="00276A97">
        <w:t xml:space="preserve"> </w:t>
      </w:r>
    </w:p>
    <w:p w:rsidR="00D73D63" w:rsidRPr="00276A97" w:rsidRDefault="00D73D63" w:rsidP="00D808F7">
      <w:pPr>
        <w:shd w:val="clear" w:color="auto" w:fill="FFFFFF"/>
      </w:pPr>
      <w:r w:rsidRPr="00276A97">
        <w:t>1) А. Бине;</w:t>
      </w:r>
    </w:p>
    <w:p w:rsidR="00D73D63" w:rsidRPr="00276A97" w:rsidRDefault="00D73D63" w:rsidP="00D808F7">
      <w:pPr>
        <w:shd w:val="clear" w:color="auto" w:fill="FFFFFF"/>
      </w:pPr>
      <w:r w:rsidRPr="00276A97">
        <w:t>2) Э. Стоуне;</w:t>
      </w:r>
    </w:p>
    <w:p w:rsidR="00D73D63" w:rsidRPr="00276A97" w:rsidRDefault="00D73D63" w:rsidP="00D808F7">
      <w:pPr>
        <w:shd w:val="clear" w:color="auto" w:fill="FFFFFF"/>
      </w:pPr>
      <w:r w:rsidRPr="00276A97">
        <w:t>3) И. Мюллера;</w:t>
      </w:r>
    </w:p>
    <w:p w:rsidR="00D73D63" w:rsidRPr="00276A97" w:rsidRDefault="00D73D63" w:rsidP="00D808F7">
      <w:pPr>
        <w:shd w:val="clear" w:color="auto" w:fill="FFFFFF"/>
      </w:pPr>
      <w:r w:rsidRPr="00276A97">
        <w:t>4) А. Валлона</w:t>
      </w:r>
      <w:r>
        <w:t>.</w:t>
      </w:r>
    </w:p>
    <w:p w:rsidR="00D73D63" w:rsidRPr="00276A97" w:rsidRDefault="00D73D63" w:rsidP="00D808F7">
      <w:pPr>
        <w:shd w:val="clear" w:color="auto" w:fill="FFFFFF"/>
      </w:pPr>
    </w:p>
    <w:p w:rsidR="00D73D63" w:rsidRPr="00276A97" w:rsidRDefault="00D73D63" w:rsidP="00D808F7">
      <w:pPr>
        <w:shd w:val="clear" w:color="auto" w:fill="FFFFFF"/>
      </w:pPr>
      <w:r>
        <w:t>15</w:t>
      </w:r>
      <w:r w:rsidRPr="00276A97">
        <w:t>.В нашей стране первые попытки практического исполь</w:t>
      </w:r>
      <w:r w:rsidRPr="00276A97">
        <w:softHyphen/>
        <w:t>зования психологии в обучении и воспитании детей связаны с</w:t>
      </w:r>
      <w:r>
        <w:t>:</w:t>
      </w:r>
    </w:p>
    <w:p w:rsidR="00D73D63" w:rsidRPr="00276A97" w:rsidRDefault="00D73D63" w:rsidP="00D808F7">
      <w:pPr>
        <w:shd w:val="clear" w:color="auto" w:fill="FFFFFF"/>
      </w:pPr>
      <w:r w:rsidRPr="00276A97">
        <w:t>1) педагогикой</w:t>
      </w:r>
      <w:r>
        <w:t>;</w:t>
      </w:r>
    </w:p>
    <w:p w:rsidR="00D73D63" w:rsidRPr="00276A97" w:rsidRDefault="00D73D63" w:rsidP="00D808F7">
      <w:pPr>
        <w:shd w:val="clear" w:color="auto" w:fill="FFFFFF"/>
      </w:pPr>
      <w:r w:rsidRPr="00276A97">
        <w:t>2) возрастной психологией</w:t>
      </w:r>
      <w:r>
        <w:t>;</w:t>
      </w:r>
    </w:p>
    <w:p w:rsidR="00D73D63" w:rsidRPr="00276A97" w:rsidRDefault="00D73D63" w:rsidP="00D808F7">
      <w:pPr>
        <w:shd w:val="clear" w:color="auto" w:fill="FFFFFF"/>
      </w:pPr>
      <w:r w:rsidRPr="00276A97">
        <w:t>3) педагогической психологией</w:t>
      </w:r>
      <w:r>
        <w:t>;</w:t>
      </w:r>
    </w:p>
    <w:p w:rsidR="00D73D63" w:rsidRPr="00276A97" w:rsidRDefault="00D73D63" w:rsidP="00D808F7">
      <w:pPr>
        <w:shd w:val="clear" w:color="auto" w:fill="FFFFFF"/>
      </w:pPr>
      <w:r w:rsidRPr="00276A97">
        <w:t>4) педологией</w:t>
      </w:r>
      <w:r>
        <w:t>.</w:t>
      </w:r>
    </w:p>
    <w:p w:rsidR="00D73D63" w:rsidRDefault="00D73D63" w:rsidP="00D808F7">
      <w:pPr>
        <w:shd w:val="clear" w:color="auto" w:fill="FFFFFF"/>
      </w:pPr>
    </w:p>
    <w:p w:rsidR="00D73D63" w:rsidRPr="000B3762" w:rsidRDefault="00D73D63" w:rsidP="00D808F7">
      <w:pPr>
        <w:shd w:val="clear" w:color="auto" w:fill="FFFFFF"/>
      </w:pPr>
      <w:r>
        <w:t>16</w:t>
      </w:r>
      <w:r w:rsidRPr="000B3762">
        <w:t>.Для практической психологии имеют большое значе</w:t>
      </w:r>
      <w:r w:rsidRPr="000B3762">
        <w:softHyphen/>
        <w:t xml:space="preserve">ние правильное понимание и профессионально грамотное применение принципа, утверждающего </w:t>
      </w:r>
    </w:p>
    <w:p w:rsidR="00D73D63" w:rsidRPr="000B3762" w:rsidRDefault="00D73D63" w:rsidP="00D808F7">
      <w:pPr>
        <w:shd w:val="clear" w:color="auto" w:fill="FFFFFF"/>
      </w:pPr>
      <w:r w:rsidRPr="000B3762">
        <w:t>1) ведущую роль обучения в психическом развитии ребенка на всех возрастных этапах;</w:t>
      </w:r>
    </w:p>
    <w:p w:rsidR="00D73D63" w:rsidRPr="000B3762" w:rsidRDefault="00D73D63" w:rsidP="00D808F7">
      <w:pPr>
        <w:shd w:val="clear" w:color="auto" w:fill="FFFFFF"/>
      </w:pPr>
      <w:r w:rsidRPr="000B3762">
        <w:t>2) ведущую роль индивидуальных особенностей и индивидуального опыта ребенка;</w:t>
      </w:r>
    </w:p>
    <w:p w:rsidR="00D73D63" w:rsidRPr="000B3762" w:rsidRDefault="00D73D63" w:rsidP="00D808F7">
      <w:pPr>
        <w:shd w:val="clear" w:color="auto" w:fill="FFFFFF"/>
      </w:pPr>
      <w:r w:rsidRPr="000B3762">
        <w:t xml:space="preserve">3) ведущую роль </w:t>
      </w:r>
      <w:r>
        <w:t>«</w:t>
      </w:r>
      <w:r w:rsidRPr="000B3762">
        <w:t>зоны ближайшего</w:t>
      </w:r>
      <w:r>
        <w:t xml:space="preserve"> </w:t>
      </w:r>
      <w:r w:rsidRPr="000B3762">
        <w:t>развития</w:t>
      </w:r>
      <w:r>
        <w:t>»</w:t>
      </w:r>
      <w:r w:rsidRPr="000B3762">
        <w:t xml:space="preserve"> в психическом развитии ребенка;</w:t>
      </w:r>
    </w:p>
    <w:p w:rsidR="00D73D63" w:rsidRPr="000B3762" w:rsidRDefault="00D73D63" w:rsidP="00D808F7">
      <w:pPr>
        <w:shd w:val="clear" w:color="auto" w:fill="FFFFFF"/>
      </w:pPr>
      <w:r w:rsidRPr="000B3762">
        <w:t>4) все варианты верны.</w:t>
      </w:r>
    </w:p>
    <w:p w:rsidR="00D73D63" w:rsidRPr="000B3762" w:rsidRDefault="00D73D63" w:rsidP="00D808F7">
      <w:pPr>
        <w:shd w:val="clear" w:color="auto" w:fill="FFFFFF"/>
      </w:pPr>
      <w:r w:rsidRPr="000B3762">
        <w:tab/>
      </w:r>
    </w:p>
    <w:p w:rsidR="00D73D63" w:rsidRPr="000B3762" w:rsidRDefault="00D73D63" w:rsidP="00D808F7">
      <w:pPr>
        <w:shd w:val="clear" w:color="auto" w:fill="FFFFFF"/>
      </w:pPr>
      <w:r>
        <w:t>17</w:t>
      </w:r>
      <w:r w:rsidRPr="000B3762">
        <w:t>.Психодиагностика в образовательном учреждении должна быть тесно связана с … проблематикой</w:t>
      </w:r>
      <w:r>
        <w:t>:</w:t>
      </w:r>
    </w:p>
    <w:p w:rsidR="00D73D63" w:rsidRPr="000B3762" w:rsidRDefault="00D73D63" w:rsidP="00D808F7">
      <w:pPr>
        <w:shd w:val="clear" w:color="auto" w:fill="FFFFFF"/>
      </w:pPr>
      <w:r w:rsidRPr="000B3762">
        <w:t>1) супружеской;</w:t>
      </w:r>
    </w:p>
    <w:p w:rsidR="00D73D63" w:rsidRPr="000B3762" w:rsidRDefault="00D73D63" w:rsidP="00D808F7">
      <w:pPr>
        <w:shd w:val="clear" w:color="auto" w:fill="FFFFFF"/>
      </w:pPr>
      <w:r w:rsidRPr="000B3762">
        <w:t>2) ситуативной;</w:t>
      </w:r>
    </w:p>
    <w:p w:rsidR="00D73D63" w:rsidRPr="000B3762" w:rsidRDefault="00D73D63" w:rsidP="00D808F7">
      <w:pPr>
        <w:shd w:val="clear" w:color="auto" w:fill="FFFFFF"/>
      </w:pPr>
      <w:r w:rsidRPr="000B3762">
        <w:t>3) гендерной;</w:t>
      </w:r>
    </w:p>
    <w:p w:rsidR="00D73D63" w:rsidRPr="000B3762" w:rsidRDefault="00D73D63" w:rsidP="00D808F7">
      <w:pPr>
        <w:shd w:val="clear" w:color="auto" w:fill="FFFFFF"/>
      </w:pPr>
      <w:r w:rsidRPr="000B3762">
        <w:t>4) педагогической.</w:t>
      </w:r>
    </w:p>
    <w:p w:rsidR="00D73D63" w:rsidRPr="000B3762" w:rsidRDefault="00D73D63" w:rsidP="00D808F7">
      <w:pPr>
        <w:shd w:val="clear" w:color="auto" w:fill="FFFFFF"/>
      </w:pPr>
    </w:p>
    <w:p w:rsidR="00D73D63" w:rsidRPr="000B3762" w:rsidRDefault="00D73D63" w:rsidP="00D808F7">
      <w:pPr>
        <w:shd w:val="clear" w:color="auto" w:fill="FFFFFF"/>
      </w:pPr>
      <w:r>
        <w:t>18</w:t>
      </w:r>
      <w:r w:rsidRPr="000B3762">
        <w:t>.Как называется деятельность психолога, при которой он работает с детьми, имеющими, незначительные эмоциональные, поведенческие и учебные расстройства, и осуществляет заботу о психическом здоровье и психических ресурсов практически всех детей?</w:t>
      </w:r>
    </w:p>
    <w:p w:rsidR="00D73D63" w:rsidRPr="000B3762" w:rsidRDefault="00D73D63" w:rsidP="00D808F7">
      <w:pPr>
        <w:shd w:val="clear" w:color="auto" w:fill="FFFFFF"/>
      </w:pPr>
      <w:r w:rsidRPr="000B3762">
        <w:t>(один ответ)</w:t>
      </w:r>
    </w:p>
    <w:p w:rsidR="00D73D63" w:rsidRPr="000B3762" w:rsidRDefault="00D73D63" w:rsidP="00D808F7">
      <w:pPr>
        <w:shd w:val="clear" w:color="auto" w:fill="FFFFFF"/>
      </w:pPr>
      <w:r w:rsidRPr="000B3762">
        <w:t>1) профилактика</w:t>
      </w:r>
      <w:r>
        <w:t>;</w:t>
      </w:r>
    </w:p>
    <w:p w:rsidR="00D73D63" w:rsidRPr="000B3762" w:rsidRDefault="00D73D63" w:rsidP="00D808F7">
      <w:pPr>
        <w:shd w:val="clear" w:color="auto" w:fill="FFFFFF"/>
      </w:pPr>
      <w:r w:rsidRPr="000B3762">
        <w:t>2) психокоррекция</w:t>
      </w:r>
      <w:r>
        <w:t>;</w:t>
      </w:r>
    </w:p>
    <w:p w:rsidR="00D73D63" w:rsidRPr="000B3762" w:rsidRDefault="00D73D63" w:rsidP="00D808F7">
      <w:pPr>
        <w:shd w:val="clear" w:color="auto" w:fill="FFFFFF"/>
      </w:pPr>
      <w:r w:rsidRPr="000B3762">
        <w:t>3) первичная профилактика</w:t>
      </w:r>
      <w:r>
        <w:t>;</w:t>
      </w:r>
    </w:p>
    <w:p w:rsidR="00D73D63" w:rsidRPr="000B3762" w:rsidRDefault="00D73D63" w:rsidP="00D808F7">
      <w:pPr>
        <w:shd w:val="clear" w:color="auto" w:fill="FFFFFF"/>
      </w:pPr>
      <w:r w:rsidRPr="000B3762">
        <w:t>4) психодиагностика</w:t>
      </w:r>
      <w:r>
        <w:t>;</w:t>
      </w:r>
    </w:p>
    <w:p w:rsidR="00D73D63" w:rsidRPr="000B3762" w:rsidRDefault="00D73D63" w:rsidP="00D808F7">
      <w:pPr>
        <w:shd w:val="clear" w:color="auto" w:fill="FFFFFF"/>
      </w:pPr>
      <w:r w:rsidRPr="000B3762">
        <w:t>5) вторичная профилактика</w:t>
      </w:r>
      <w:r>
        <w:t>.</w:t>
      </w:r>
    </w:p>
    <w:p w:rsidR="00D73D63" w:rsidRPr="000B3762" w:rsidRDefault="00D73D63" w:rsidP="00D808F7">
      <w:pPr>
        <w:shd w:val="clear" w:color="auto" w:fill="FFFFFF"/>
      </w:pPr>
    </w:p>
    <w:p w:rsidR="00D73D63" w:rsidRPr="000B3762" w:rsidRDefault="00D73D63" w:rsidP="00D808F7">
      <w:pPr>
        <w:shd w:val="clear" w:color="auto" w:fill="FFFFFF"/>
      </w:pPr>
      <w:r>
        <w:t>19</w:t>
      </w:r>
      <w:r w:rsidRPr="000B3762">
        <w:t>.Каковы задачи возрастно-психологического консультирования?</w:t>
      </w:r>
    </w:p>
    <w:p w:rsidR="00D73D63" w:rsidRPr="000B3762" w:rsidRDefault="00D73D63" w:rsidP="00D808F7">
      <w:pPr>
        <w:shd w:val="clear" w:color="auto" w:fill="FFFFFF"/>
      </w:pPr>
      <w:r w:rsidRPr="000B3762">
        <w:t>1) своевременное первичное выделение детей с различными отклонениями и нарушениями психического развития, направле</w:t>
      </w:r>
      <w:r w:rsidRPr="000B3762">
        <w:softHyphen/>
        <w:t>ние их к специалистам;</w:t>
      </w:r>
    </w:p>
    <w:p w:rsidR="00D73D63" w:rsidRPr="000B3762" w:rsidRDefault="00D73D63" w:rsidP="00D808F7">
      <w:pPr>
        <w:shd w:val="clear" w:color="auto" w:fill="FFFFFF"/>
      </w:pPr>
      <w:r w:rsidRPr="000B3762">
        <w:t>2) предупреждение вторичных психологических осложнений у детей с ослабленным соматическим или нервно-психическим здоровьем, рекомендации по психогигиене и психопрофилак</w:t>
      </w:r>
      <w:r w:rsidRPr="000B3762">
        <w:softHyphen/>
        <w:t>тике;</w:t>
      </w:r>
    </w:p>
    <w:p w:rsidR="00D73D63" w:rsidRPr="000B3762" w:rsidRDefault="00D73D63" w:rsidP="00D808F7">
      <w:pPr>
        <w:shd w:val="clear" w:color="auto" w:fill="FFFFFF"/>
      </w:pPr>
      <w:r w:rsidRPr="000B3762">
        <w:t>3) понижение общей психологической грамотности;</w:t>
      </w:r>
    </w:p>
    <w:p w:rsidR="00D73D63" w:rsidRPr="000B3762" w:rsidRDefault="00D73D63" w:rsidP="00D808F7">
      <w:pPr>
        <w:shd w:val="clear" w:color="auto" w:fill="FFFFFF"/>
      </w:pPr>
      <w:r w:rsidRPr="000B3762">
        <w:t>4) составление рекомендаций по психолого-педагогической коррекции трудностей обучения, воспитания и общения для учи</w:t>
      </w:r>
      <w:r w:rsidRPr="000B3762">
        <w:softHyphen/>
        <w:t>телей и родителей.</w:t>
      </w:r>
    </w:p>
    <w:p w:rsidR="00D73D63" w:rsidRPr="000B3762" w:rsidRDefault="00D73D63" w:rsidP="00D808F7">
      <w:pPr>
        <w:shd w:val="clear" w:color="auto" w:fill="FFFFFF"/>
      </w:pPr>
    </w:p>
    <w:p w:rsidR="00D73D63" w:rsidRPr="000B3762" w:rsidRDefault="00D73D63" w:rsidP="00D808F7">
      <w:pPr>
        <w:shd w:val="clear" w:color="auto" w:fill="FFFFFF"/>
      </w:pPr>
      <w:r>
        <w:t xml:space="preserve">20. </w:t>
      </w:r>
      <w:r w:rsidRPr="000B3762">
        <w:t>Выберите правильный вариант ответа.</w:t>
      </w:r>
    </w:p>
    <w:p w:rsidR="00D73D63" w:rsidRPr="000B3762" w:rsidRDefault="00D73D63" w:rsidP="00D808F7">
      <w:pPr>
        <w:shd w:val="clear" w:color="auto" w:fill="FFFFFF"/>
      </w:pPr>
      <w:r w:rsidRPr="000B3762">
        <w:t>Прежде всего, когда на прием приходит обеспокоенный родитель, необходимо:</w:t>
      </w:r>
    </w:p>
    <w:p w:rsidR="00D73D63" w:rsidRPr="000B3762" w:rsidRDefault="00D73D63" w:rsidP="00D808F7">
      <w:pPr>
        <w:shd w:val="clear" w:color="auto" w:fill="FFFFFF"/>
      </w:pPr>
      <w:r w:rsidRPr="000B3762">
        <w:t>1) провести полную диагностику;</w:t>
      </w:r>
    </w:p>
    <w:p w:rsidR="00D73D63" w:rsidRPr="000B3762" w:rsidRDefault="00D73D63" w:rsidP="00D808F7">
      <w:pPr>
        <w:shd w:val="clear" w:color="auto" w:fill="FFFFFF"/>
      </w:pPr>
      <w:r w:rsidRPr="000B3762">
        <w:t>2) обговорить стоимость консультации;</w:t>
      </w:r>
    </w:p>
    <w:p w:rsidR="00D73D63" w:rsidRPr="000B3762" w:rsidRDefault="00D73D63" w:rsidP="00D808F7">
      <w:pPr>
        <w:shd w:val="clear" w:color="auto" w:fill="FFFFFF"/>
      </w:pPr>
      <w:r w:rsidRPr="000B3762">
        <w:t>3) записать на второй прием;</w:t>
      </w:r>
    </w:p>
    <w:p w:rsidR="00D73D63" w:rsidRPr="000B3762" w:rsidRDefault="00D73D63" w:rsidP="00D808F7">
      <w:pPr>
        <w:shd w:val="clear" w:color="auto" w:fill="FFFFFF"/>
      </w:pPr>
      <w:r w:rsidRPr="000B3762">
        <w:t xml:space="preserve">4) его успокоить. </w:t>
      </w:r>
    </w:p>
    <w:p w:rsidR="00D73D63" w:rsidRPr="00DC11F5" w:rsidRDefault="00D73D63" w:rsidP="00FC3B95">
      <w:pPr>
        <w:autoSpaceDE w:val="0"/>
        <w:autoSpaceDN w:val="0"/>
        <w:adjustRightInd w:val="0"/>
        <w:jc w:val="both"/>
      </w:pPr>
    </w:p>
    <w:p w:rsidR="00D73D63" w:rsidRPr="00DC11F5" w:rsidRDefault="00D73D63" w:rsidP="00FC3B95">
      <w:pPr>
        <w:autoSpaceDE w:val="0"/>
        <w:autoSpaceDN w:val="0"/>
        <w:adjustRightInd w:val="0"/>
        <w:jc w:val="center"/>
        <w:rPr>
          <w:b/>
          <w:bCs/>
        </w:rPr>
      </w:pPr>
      <w:r w:rsidRPr="00DC11F5">
        <w:rPr>
          <w:b/>
          <w:bCs/>
        </w:rPr>
        <w:t>Прим</w:t>
      </w:r>
      <w:r>
        <w:rPr>
          <w:b/>
          <w:bCs/>
        </w:rPr>
        <w:t xml:space="preserve">ерный список вопросов </w:t>
      </w:r>
    </w:p>
    <w:p w:rsidR="00D73D63" w:rsidRDefault="00D73D63" w:rsidP="00FC3B95">
      <w:pPr>
        <w:autoSpaceDE w:val="0"/>
        <w:autoSpaceDN w:val="0"/>
        <w:adjustRightInd w:val="0"/>
        <w:jc w:val="center"/>
        <w:rPr>
          <w:b/>
          <w:bCs/>
        </w:rPr>
      </w:pPr>
    </w:p>
    <w:p w:rsidR="00D73D63" w:rsidRPr="00EE4BD6" w:rsidRDefault="00D73D63" w:rsidP="00DC6BC1">
      <w:pPr>
        <w:pStyle w:val="af4"/>
        <w:numPr>
          <w:ilvl w:val="0"/>
          <w:numId w:val="26"/>
        </w:numPr>
        <w:tabs>
          <w:tab w:val="left" w:pos="284"/>
          <w:tab w:val="left" w:pos="426"/>
        </w:tabs>
        <w:ind w:left="0" w:hanging="11"/>
      </w:pPr>
      <w:r w:rsidRPr="00EE4BD6">
        <w:t>Роль психологической службы в образовании.</w:t>
      </w:r>
    </w:p>
    <w:p w:rsidR="00D73D63" w:rsidRPr="00EE4BD6" w:rsidRDefault="00D73D63" w:rsidP="00DC6BC1">
      <w:pPr>
        <w:pStyle w:val="af4"/>
        <w:numPr>
          <w:ilvl w:val="0"/>
          <w:numId w:val="26"/>
        </w:numPr>
        <w:tabs>
          <w:tab w:val="left" w:pos="284"/>
          <w:tab w:val="left" w:pos="426"/>
        </w:tabs>
        <w:ind w:left="0" w:hanging="11"/>
      </w:pPr>
      <w:r w:rsidRPr="00EE4BD6">
        <w:t>Основные функции психологической службы в образовании.</w:t>
      </w:r>
    </w:p>
    <w:p w:rsidR="00D73D63" w:rsidRPr="00EE4BD6" w:rsidRDefault="00D73D63" w:rsidP="00DC6BC1">
      <w:pPr>
        <w:pStyle w:val="af4"/>
        <w:numPr>
          <w:ilvl w:val="0"/>
          <w:numId w:val="26"/>
        </w:numPr>
        <w:tabs>
          <w:tab w:val="left" w:pos="284"/>
          <w:tab w:val="left" w:pos="426"/>
        </w:tabs>
        <w:ind w:left="0" w:hanging="11"/>
      </w:pPr>
      <w:r w:rsidRPr="00EE4BD6">
        <w:t>Основные задачи психологической службы в образовании.</w:t>
      </w:r>
    </w:p>
    <w:p w:rsidR="00D73D63" w:rsidRPr="00EE4BD6" w:rsidRDefault="00D73D63" w:rsidP="00DC6BC1">
      <w:pPr>
        <w:pStyle w:val="af4"/>
        <w:numPr>
          <w:ilvl w:val="0"/>
          <w:numId w:val="26"/>
        </w:numPr>
        <w:tabs>
          <w:tab w:val="left" w:pos="284"/>
          <w:tab w:val="left" w:pos="426"/>
        </w:tabs>
        <w:ind w:left="0" w:hanging="11"/>
      </w:pPr>
      <w:r w:rsidRPr="00EE4BD6">
        <w:t>Становление психологической службы в системе образования России и за рубежом.</w:t>
      </w:r>
    </w:p>
    <w:p w:rsidR="00D73D63" w:rsidRPr="00EE4BD6" w:rsidRDefault="00D73D63" w:rsidP="00DC6BC1">
      <w:pPr>
        <w:pStyle w:val="af4"/>
        <w:numPr>
          <w:ilvl w:val="0"/>
          <w:numId w:val="26"/>
        </w:numPr>
        <w:tabs>
          <w:tab w:val="left" w:pos="284"/>
          <w:tab w:val="left" w:pos="426"/>
        </w:tabs>
        <w:ind w:left="0" w:hanging="11"/>
      </w:pPr>
      <w:r w:rsidRPr="00EE4BD6">
        <w:t>Этапы становление психологической службы в системе образования в России.</w:t>
      </w:r>
    </w:p>
    <w:p w:rsidR="00D73D63" w:rsidRPr="00EE4BD6" w:rsidRDefault="00D73D63" w:rsidP="00DC6BC1">
      <w:pPr>
        <w:pStyle w:val="af4"/>
        <w:numPr>
          <w:ilvl w:val="0"/>
          <w:numId w:val="26"/>
        </w:numPr>
        <w:tabs>
          <w:tab w:val="left" w:pos="284"/>
          <w:tab w:val="left" w:pos="426"/>
        </w:tabs>
        <w:ind w:left="0" w:hanging="11"/>
      </w:pPr>
      <w:r w:rsidRPr="00EE4BD6">
        <w:t>Этапы становление психологической службы в системе образования за рубежом.</w:t>
      </w:r>
    </w:p>
    <w:p w:rsidR="00D73D63" w:rsidRPr="00EE4BD6" w:rsidRDefault="00D73D63" w:rsidP="00DC6BC1">
      <w:pPr>
        <w:pStyle w:val="af4"/>
        <w:numPr>
          <w:ilvl w:val="0"/>
          <w:numId w:val="26"/>
        </w:numPr>
        <w:tabs>
          <w:tab w:val="left" w:pos="284"/>
          <w:tab w:val="left" w:pos="426"/>
        </w:tabs>
        <w:ind w:left="0" w:hanging="11"/>
      </w:pPr>
      <w:r w:rsidRPr="00EE4BD6">
        <w:t>Предмет и задачи психологической службы образования за рубежом</w:t>
      </w:r>
    </w:p>
    <w:p w:rsidR="00D73D63" w:rsidRPr="00EE4BD6" w:rsidRDefault="00D73D63" w:rsidP="00DC6BC1">
      <w:pPr>
        <w:pStyle w:val="af4"/>
        <w:numPr>
          <w:ilvl w:val="0"/>
          <w:numId w:val="26"/>
        </w:numPr>
        <w:tabs>
          <w:tab w:val="left" w:pos="284"/>
          <w:tab w:val="left" w:pos="426"/>
        </w:tabs>
        <w:ind w:left="0" w:hanging="11"/>
      </w:pPr>
      <w:r w:rsidRPr="00EE4BD6">
        <w:t>Актуальные и перспективные направления в деятельности психологической службы за рубежом.</w:t>
      </w:r>
    </w:p>
    <w:p w:rsidR="00D73D63" w:rsidRPr="00EE4BD6" w:rsidRDefault="00D73D63" w:rsidP="00DC6BC1">
      <w:pPr>
        <w:pStyle w:val="af4"/>
        <w:numPr>
          <w:ilvl w:val="0"/>
          <w:numId w:val="26"/>
        </w:numPr>
        <w:tabs>
          <w:tab w:val="left" w:pos="284"/>
          <w:tab w:val="left" w:pos="426"/>
        </w:tabs>
        <w:ind w:left="0" w:hanging="11"/>
      </w:pPr>
      <w:r w:rsidRPr="00EE4BD6">
        <w:t>Структура службы: практический психолог, практический психолог, психологические кабинеты, центр психологической службы образования.</w:t>
      </w:r>
    </w:p>
    <w:p w:rsidR="00D73D63" w:rsidRPr="00EE4BD6" w:rsidRDefault="00D73D63" w:rsidP="00DC6BC1">
      <w:pPr>
        <w:pStyle w:val="af4"/>
        <w:numPr>
          <w:ilvl w:val="0"/>
          <w:numId w:val="26"/>
        </w:numPr>
        <w:tabs>
          <w:tab w:val="left" w:pos="284"/>
          <w:tab w:val="left" w:pos="426"/>
        </w:tabs>
        <w:ind w:left="0" w:hanging="11"/>
      </w:pPr>
      <w:r w:rsidRPr="00EE4BD6">
        <w:t xml:space="preserve">Функции и задачи психологической службы в учреждениях народного образования. </w:t>
      </w:r>
    </w:p>
    <w:p w:rsidR="00D73D63" w:rsidRPr="00EE4BD6" w:rsidRDefault="00D73D63" w:rsidP="00DC6BC1">
      <w:pPr>
        <w:pStyle w:val="af4"/>
        <w:numPr>
          <w:ilvl w:val="0"/>
          <w:numId w:val="26"/>
        </w:numPr>
        <w:tabs>
          <w:tab w:val="left" w:pos="284"/>
          <w:tab w:val="left" w:pos="426"/>
        </w:tabs>
        <w:ind w:left="0" w:hanging="11"/>
      </w:pPr>
      <w:r w:rsidRPr="00EE4BD6">
        <w:t>Концепции психологической службы образовательного учреждения.</w:t>
      </w:r>
    </w:p>
    <w:p w:rsidR="00D73D63" w:rsidRPr="00EE4BD6" w:rsidRDefault="00D73D63" w:rsidP="00DC6BC1">
      <w:pPr>
        <w:pStyle w:val="af4"/>
        <w:numPr>
          <w:ilvl w:val="0"/>
          <w:numId w:val="26"/>
        </w:numPr>
        <w:tabs>
          <w:tab w:val="left" w:pos="284"/>
          <w:tab w:val="left" w:pos="426"/>
        </w:tabs>
        <w:ind w:left="0" w:hanging="11"/>
      </w:pPr>
      <w:r w:rsidRPr="00EE4BD6">
        <w:t>Психологическая служба в зарубежных образовательных учреждениях различного типа.</w:t>
      </w:r>
    </w:p>
    <w:p w:rsidR="00D73D63" w:rsidRPr="00EE4BD6" w:rsidRDefault="00D73D63" w:rsidP="00DC6BC1">
      <w:pPr>
        <w:pStyle w:val="af4"/>
        <w:numPr>
          <w:ilvl w:val="0"/>
          <w:numId w:val="26"/>
        </w:numPr>
        <w:tabs>
          <w:tab w:val="left" w:pos="284"/>
          <w:tab w:val="left" w:pos="426"/>
        </w:tabs>
        <w:ind w:left="0" w:hanging="11"/>
      </w:pPr>
      <w:r w:rsidRPr="00EE4BD6">
        <w:t xml:space="preserve">Кадровое и материальное обеспечение психологической службы. </w:t>
      </w:r>
    </w:p>
    <w:p w:rsidR="00D73D63" w:rsidRPr="00EE4BD6" w:rsidRDefault="00D73D63" w:rsidP="00DC6BC1">
      <w:pPr>
        <w:pStyle w:val="af4"/>
        <w:numPr>
          <w:ilvl w:val="0"/>
          <w:numId w:val="26"/>
        </w:numPr>
        <w:tabs>
          <w:tab w:val="left" w:pos="284"/>
          <w:tab w:val="left" w:pos="426"/>
        </w:tabs>
        <w:ind w:left="0" w:hanging="11"/>
      </w:pPr>
      <w:r w:rsidRPr="00EE4BD6">
        <w:t xml:space="preserve">Права и обязанности сотрудников психологической службы. </w:t>
      </w:r>
    </w:p>
    <w:p w:rsidR="00D73D63" w:rsidRPr="00EE4BD6" w:rsidRDefault="00D73D63" w:rsidP="00DC6BC1">
      <w:pPr>
        <w:pStyle w:val="af4"/>
        <w:numPr>
          <w:ilvl w:val="0"/>
          <w:numId w:val="26"/>
        </w:numPr>
        <w:tabs>
          <w:tab w:val="left" w:pos="284"/>
          <w:tab w:val="left" w:pos="426"/>
        </w:tabs>
        <w:ind w:left="0" w:hanging="11"/>
      </w:pPr>
      <w:r w:rsidRPr="00EE4BD6">
        <w:t xml:space="preserve">Концепции психологической службы образовательного учреждения. </w:t>
      </w:r>
    </w:p>
    <w:p w:rsidR="00D73D63" w:rsidRPr="00EE4BD6" w:rsidRDefault="00D73D63" w:rsidP="00DC6BC1">
      <w:pPr>
        <w:pStyle w:val="af4"/>
        <w:numPr>
          <w:ilvl w:val="0"/>
          <w:numId w:val="26"/>
        </w:numPr>
        <w:tabs>
          <w:tab w:val="left" w:pos="284"/>
          <w:tab w:val="left" w:pos="426"/>
        </w:tabs>
        <w:ind w:left="0" w:hanging="11"/>
      </w:pPr>
      <w:r w:rsidRPr="00EE4BD6">
        <w:t>Психологическая служба в образовательных учреждениях различного типа.</w:t>
      </w:r>
    </w:p>
    <w:p w:rsidR="00D73D63" w:rsidRPr="00EE4BD6" w:rsidRDefault="00D73D63" w:rsidP="00DC6BC1">
      <w:pPr>
        <w:pStyle w:val="af4"/>
        <w:numPr>
          <w:ilvl w:val="0"/>
          <w:numId w:val="26"/>
        </w:numPr>
        <w:tabs>
          <w:tab w:val="left" w:pos="284"/>
          <w:tab w:val="left" w:pos="426"/>
        </w:tabs>
        <w:ind w:left="0" w:hanging="11"/>
      </w:pPr>
      <w:r w:rsidRPr="00EE4BD6">
        <w:t>Направления деятельности зарубежного педагога-психолога.</w:t>
      </w:r>
    </w:p>
    <w:p w:rsidR="00D73D63" w:rsidRPr="00EE4BD6" w:rsidRDefault="00D73D63" w:rsidP="00DC6BC1">
      <w:pPr>
        <w:pStyle w:val="af4"/>
        <w:numPr>
          <w:ilvl w:val="0"/>
          <w:numId w:val="26"/>
        </w:numPr>
        <w:tabs>
          <w:tab w:val="left" w:pos="284"/>
          <w:tab w:val="left" w:pos="426"/>
        </w:tabs>
        <w:ind w:left="0" w:hanging="11"/>
      </w:pPr>
      <w:r w:rsidRPr="00EE4BD6">
        <w:t>Направления деятельности зарубежного педагога-психолога.</w:t>
      </w:r>
    </w:p>
    <w:p w:rsidR="00D73D63" w:rsidRPr="00EE4BD6" w:rsidRDefault="00D73D63" w:rsidP="00DC6BC1">
      <w:pPr>
        <w:pStyle w:val="af4"/>
        <w:numPr>
          <w:ilvl w:val="0"/>
          <w:numId w:val="26"/>
        </w:numPr>
        <w:tabs>
          <w:tab w:val="left" w:pos="284"/>
          <w:tab w:val="left" w:pos="426"/>
        </w:tabs>
        <w:ind w:left="0" w:hanging="11"/>
      </w:pPr>
      <w:r w:rsidRPr="00EE4BD6">
        <w:t>Организация и развитие различных видов деятельности педагога-психолога.</w:t>
      </w:r>
    </w:p>
    <w:p w:rsidR="00D73D63" w:rsidRDefault="00D73D63" w:rsidP="00DC6BC1">
      <w:pPr>
        <w:pStyle w:val="af4"/>
        <w:numPr>
          <w:ilvl w:val="0"/>
          <w:numId w:val="26"/>
        </w:numPr>
        <w:tabs>
          <w:tab w:val="left" w:pos="284"/>
          <w:tab w:val="left" w:pos="426"/>
        </w:tabs>
        <w:ind w:left="0" w:hanging="11"/>
      </w:pPr>
      <w:r>
        <w:t xml:space="preserve">Основные нормативно-правовые документы, обеспечивающие функционирование психологической службы в системе образования. </w:t>
      </w:r>
    </w:p>
    <w:p w:rsidR="00D73D63" w:rsidRDefault="00D73D63" w:rsidP="00DC6BC1">
      <w:pPr>
        <w:pStyle w:val="af4"/>
        <w:numPr>
          <w:ilvl w:val="0"/>
          <w:numId w:val="26"/>
        </w:numPr>
        <w:tabs>
          <w:tab w:val="left" w:pos="284"/>
          <w:tab w:val="left" w:pos="426"/>
        </w:tabs>
        <w:ind w:left="0" w:hanging="11"/>
      </w:pPr>
      <w:r>
        <w:t xml:space="preserve">Документация психологической службы. </w:t>
      </w:r>
    </w:p>
    <w:p w:rsidR="00D73D63" w:rsidRDefault="00D73D63" w:rsidP="00DC6BC1">
      <w:pPr>
        <w:pStyle w:val="af4"/>
        <w:numPr>
          <w:ilvl w:val="0"/>
          <w:numId w:val="26"/>
        </w:numPr>
        <w:tabs>
          <w:tab w:val="left" w:pos="284"/>
          <w:tab w:val="left" w:pos="426"/>
        </w:tabs>
        <w:ind w:left="0" w:hanging="11"/>
      </w:pPr>
      <w:r>
        <w:t xml:space="preserve">Формы отчетности педагога психолога. </w:t>
      </w:r>
    </w:p>
    <w:p w:rsidR="00D73D63" w:rsidRDefault="00D73D63" w:rsidP="00DC6BC1">
      <w:pPr>
        <w:pStyle w:val="af4"/>
        <w:numPr>
          <w:ilvl w:val="0"/>
          <w:numId w:val="26"/>
        </w:numPr>
        <w:tabs>
          <w:tab w:val="left" w:pos="284"/>
          <w:tab w:val="left" w:pos="426"/>
        </w:tabs>
        <w:ind w:left="0" w:hanging="11"/>
      </w:pPr>
      <w:r>
        <w:t xml:space="preserve">Понятие о психологическом просвещении. </w:t>
      </w:r>
    </w:p>
    <w:p w:rsidR="00D73D63" w:rsidRDefault="00D73D63" w:rsidP="00DC6BC1">
      <w:pPr>
        <w:pStyle w:val="af4"/>
        <w:numPr>
          <w:ilvl w:val="0"/>
          <w:numId w:val="26"/>
        </w:numPr>
        <w:tabs>
          <w:tab w:val="left" w:pos="284"/>
          <w:tab w:val="left" w:pos="426"/>
        </w:tabs>
        <w:ind w:left="0" w:hanging="11"/>
      </w:pPr>
      <w:r>
        <w:t xml:space="preserve">Место и роль психологического просвещения в системе работы педагога-психолога. </w:t>
      </w:r>
    </w:p>
    <w:p w:rsidR="00D73D63" w:rsidRDefault="00D73D63" w:rsidP="00DC6BC1">
      <w:pPr>
        <w:pStyle w:val="af4"/>
        <w:numPr>
          <w:ilvl w:val="0"/>
          <w:numId w:val="26"/>
        </w:numPr>
        <w:tabs>
          <w:tab w:val="left" w:pos="284"/>
          <w:tab w:val="left" w:pos="426"/>
        </w:tabs>
        <w:ind w:left="0" w:hanging="11"/>
      </w:pPr>
      <w:r>
        <w:t xml:space="preserve">Психологическое просвещение в системе психопрофилактики, в системе консультативной работы, развивающей и коррекционной работы.  </w:t>
      </w:r>
    </w:p>
    <w:p w:rsidR="00D73D63" w:rsidRDefault="00D73D63" w:rsidP="00DC6BC1">
      <w:pPr>
        <w:pStyle w:val="af4"/>
        <w:numPr>
          <w:ilvl w:val="0"/>
          <w:numId w:val="26"/>
        </w:numPr>
        <w:tabs>
          <w:tab w:val="left" w:pos="284"/>
          <w:tab w:val="left" w:pos="426"/>
        </w:tabs>
        <w:ind w:left="0" w:hanging="11"/>
      </w:pPr>
      <w:r>
        <w:t>Понятие о психологическом консультировании.</w:t>
      </w:r>
    </w:p>
    <w:p w:rsidR="00D73D63" w:rsidRDefault="00D73D63" w:rsidP="00DC6BC1">
      <w:pPr>
        <w:pStyle w:val="af4"/>
        <w:numPr>
          <w:ilvl w:val="0"/>
          <w:numId w:val="26"/>
        </w:numPr>
        <w:tabs>
          <w:tab w:val="left" w:pos="284"/>
          <w:tab w:val="left" w:pos="426"/>
        </w:tabs>
        <w:ind w:left="0" w:hanging="11"/>
      </w:pPr>
      <w:r>
        <w:t xml:space="preserve"> Особенности консультативной работы в образовательном учреждении. </w:t>
      </w:r>
    </w:p>
    <w:p w:rsidR="00D73D63" w:rsidRDefault="00D73D63" w:rsidP="00DC6BC1">
      <w:pPr>
        <w:pStyle w:val="af4"/>
        <w:numPr>
          <w:ilvl w:val="0"/>
          <w:numId w:val="26"/>
        </w:numPr>
        <w:tabs>
          <w:tab w:val="left" w:pos="284"/>
          <w:tab w:val="left" w:pos="426"/>
        </w:tabs>
        <w:ind w:left="0" w:hanging="11"/>
      </w:pPr>
      <w:r>
        <w:t xml:space="preserve">Задачи и основные принципы консультативной работы. </w:t>
      </w:r>
    </w:p>
    <w:p w:rsidR="00D73D63" w:rsidRDefault="00D73D63" w:rsidP="00DC6BC1">
      <w:pPr>
        <w:pStyle w:val="af4"/>
        <w:numPr>
          <w:ilvl w:val="0"/>
          <w:numId w:val="26"/>
        </w:numPr>
        <w:tabs>
          <w:tab w:val="left" w:pos="284"/>
          <w:tab w:val="left" w:pos="426"/>
        </w:tabs>
        <w:ind w:left="0" w:hanging="11"/>
      </w:pPr>
      <w:r>
        <w:t xml:space="preserve">Виды и методы консультативной работы. </w:t>
      </w:r>
    </w:p>
    <w:p w:rsidR="00D73D63" w:rsidRPr="00EE4BD6" w:rsidRDefault="00D73D63" w:rsidP="00DC6BC1">
      <w:pPr>
        <w:pStyle w:val="af4"/>
        <w:numPr>
          <w:ilvl w:val="0"/>
          <w:numId w:val="26"/>
        </w:numPr>
        <w:tabs>
          <w:tab w:val="left" w:pos="284"/>
          <w:tab w:val="left" w:pos="426"/>
        </w:tabs>
        <w:ind w:left="0" w:hanging="11"/>
      </w:pPr>
      <w:r w:rsidRPr="00EE4BD6">
        <w:t>Проблемы этического характера в современной психологии</w:t>
      </w:r>
    </w:p>
    <w:p w:rsidR="00D73D63" w:rsidRPr="00EE4BD6" w:rsidRDefault="00D73D63" w:rsidP="00DC6BC1">
      <w:pPr>
        <w:pStyle w:val="af4"/>
        <w:numPr>
          <w:ilvl w:val="0"/>
          <w:numId w:val="26"/>
        </w:numPr>
        <w:tabs>
          <w:tab w:val="left" w:pos="284"/>
          <w:tab w:val="left" w:pos="426"/>
        </w:tabs>
        <w:ind w:left="0" w:hanging="11"/>
      </w:pPr>
      <w:r w:rsidRPr="00EE4BD6">
        <w:t xml:space="preserve">Профессионально этический кодекс и его соблюдение при проведении научного исследования, в ходе практической психологической работы. </w:t>
      </w:r>
    </w:p>
    <w:p w:rsidR="00D73D63" w:rsidRPr="00EE4BD6" w:rsidRDefault="00D73D63" w:rsidP="00DC6BC1">
      <w:pPr>
        <w:pStyle w:val="af4"/>
        <w:numPr>
          <w:ilvl w:val="0"/>
          <w:numId w:val="26"/>
        </w:numPr>
        <w:tabs>
          <w:tab w:val="left" w:pos="284"/>
          <w:tab w:val="left" w:pos="426"/>
        </w:tabs>
        <w:ind w:left="0" w:hanging="11"/>
      </w:pPr>
      <w:r w:rsidRPr="00EE4BD6">
        <w:t xml:space="preserve">Проблема компетентности и квалификации. </w:t>
      </w:r>
    </w:p>
    <w:p w:rsidR="00D73D63" w:rsidRPr="00EE4BD6" w:rsidRDefault="00D73D63" w:rsidP="00DC6BC1">
      <w:pPr>
        <w:pStyle w:val="af4"/>
        <w:numPr>
          <w:ilvl w:val="0"/>
          <w:numId w:val="26"/>
        </w:numPr>
        <w:tabs>
          <w:tab w:val="left" w:pos="284"/>
          <w:tab w:val="left" w:pos="426"/>
        </w:tabs>
        <w:ind w:left="0" w:hanging="11"/>
      </w:pPr>
      <w:r w:rsidRPr="00EE4BD6">
        <w:t>Принцип ответственности. Научные обязательства.</w:t>
      </w:r>
    </w:p>
    <w:p w:rsidR="00D73D63" w:rsidRPr="00EE4BD6" w:rsidRDefault="00D73D63" w:rsidP="00DC6BC1">
      <w:pPr>
        <w:pStyle w:val="af4"/>
        <w:numPr>
          <w:ilvl w:val="0"/>
          <w:numId w:val="26"/>
        </w:numPr>
        <w:tabs>
          <w:tab w:val="left" w:pos="284"/>
          <w:tab w:val="left" w:pos="426"/>
        </w:tabs>
        <w:ind w:left="0" w:hanging="11"/>
      </w:pPr>
      <w:r w:rsidRPr="00EE4BD6">
        <w:t>Профессиональная этика педагога-психолога.</w:t>
      </w:r>
    </w:p>
    <w:p w:rsidR="00D73D63" w:rsidRPr="00DC11F5" w:rsidRDefault="00D73D63" w:rsidP="00FC3B95">
      <w:pPr>
        <w:autoSpaceDE w:val="0"/>
        <w:autoSpaceDN w:val="0"/>
        <w:adjustRightInd w:val="0"/>
        <w:rPr>
          <w:b/>
          <w:bCs/>
        </w:rPr>
      </w:pPr>
    </w:p>
    <w:p w:rsidR="00D73D63" w:rsidRPr="00DC11F5" w:rsidRDefault="00D73D6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3D63" w:rsidRPr="00DC11F5" w:rsidRDefault="00D73D63" w:rsidP="00FC3B95">
      <w:pPr>
        <w:autoSpaceDE w:val="0"/>
        <w:autoSpaceDN w:val="0"/>
        <w:adjustRightInd w:val="0"/>
        <w:jc w:val="both"/>
      </w:pPr>
    </w:p>
    <w:p w:rsidR="00D73D63" w:rsidRPr="00BF46C4" w:rsidRDefault="00D73D63" w:rsidP="00996A25">
      <w:pPr>
        <w:ind w:firstLine="709"/>
        <w:jc w:val="both"/>
        <w:rPr>
          <w:i/>
        </w:rPr>
      </w:pPr>
      <w:r>
        <w:rPr>
          <w:i/>
        </w:rPr>
        <w:t>Решение ситуационных</w:t>
      </w:r>
      <w:r w:rsidRPr="00BF46C4">
        <w:rPr>
          <w:i/>
        </w:rPr>
        <w:t xml:space="preserve"> задач</w:t>
      </w:r>
    </w:p>
    <w:p w:rsidR="00D73D63" w:rsidRPr="00BF46C4" w:rsidRDefault="00D73D63" w:rsidP="00996A25">
      <w:pPr>
        <w:ind w:firstLine="709"/>
        <w:jc w:val="both"/>
        <w:rPr>
          <w:i/>
        </w:rPr>
      </w:pPr>
    </w:p>
    <w:p w:rsidR="00D73D63" w:rsidRDefault="00D73D63" w:rsidP="007E1C71">
      <w:pPr>
        <w:pStyle w:val="a3"/>
        <w:ind w:left="0"/>
        <w:jc w:val="both"/>
      </w:pPr>
      <w:r>
        <w:t>1. К психологу пришла мама ученицы, которая учится в 10 классе и попросила помощи. Она рассказала, что ее дочь до 6-7 класса была веселой, активной девочкой, хорошо училась в школе, любила общаться с детьми и одноклассниками, много времени отдавала внеклассной работе. Сейчас, она совсем изменилась. Замкнулась, перестала общаться с друзьями, теряется в присутствии незнакомых людей, сторонится компаний и шумных собраний. Стала хуже учиться. Все свободное время проводит в своей комнате. Придирчиво относится к своей внешности. Живет своей довольно напряженной жизнью, иногда прорывающейся в нервных репликах и подавленном настроении. На искренний разговор не идет. Как вернуть дочь к нормальной жизни? Что с ней происходит? Сформулируйте психологическую гипотезу относительно перемен, происходящих с девушкой? Какие психологические проблемы ее мучают?</w:t>
      </w:r>
    </w:p>
    <w:p w:rsidR="00D73D63" w:rsidRPr="00EE3B6A" w:rsidRDefault="00D73D63" w:rsidP="007E1C71">
      <w:pPr>
        <w:jc w:val="both"/>
      </w:pPr>
      <w:r>
        <w:t>2</w:t>
      </w:r>
      <w:r w:rsidRPr="00EE3B6A">
        <w:t>.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r>
        <w:t xml:space="preserve"> </w:t>
      </w:r>
      <w:r w:rsidRPr="00EE3B6A">
        <w:t xml:space="preserve">Охарактеризуйте коммуникативную, эмоциональную и поведенческую стороны общения Вадика.  </w:t>
      </w:r>
    </w:p>
    <w:p w:rsidR="00D73D63" w:rsidRDefault="00D73D63" w:rsidP="009D61BA">
      <w:pPr>
        <w:autoSpaceDE w:val="0"/>
        <w:autoSpaceDN w:val="0"/>
        <w:adjustRightInd w:val="0"/>
        <w:jc w:val="both"/>
      </w:pPr>
      <w:r>
        <w:t>3.М</w:t>
      </w:r>
      <w:r w:rsidRPr="00F65E2B">
        <w:t>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r>
        <w:t xml:space="preserve"> Проанализируйте данную ситуацию и предложите ее решение. Ответ обоснуйте.</w:t>
      </w:r>
    </w:p>
    <w:p w:rsidR="00D73D63" w:rsidRPr="006B78C8" w:rsidRDefault="00D73D63" w:rsidP="00110390">
      <w:pPr>
        <w:pStyle w:val="Default"/>
        <w:jc w:val="both"/>
      </w:pPr>
      <w:r>
        <w:rPr>
          <w:bCs/>
        </w:rPr>
        <w:t>4</w:t>
      </w:r>
      <w:r w:rsidRPr="006B78C8">
        <w:rPr>
          <w:bCs/>
        </w:rPr>
        <w:t>. Ученица второго класса Валентина К</w:t>
      </w:r>
      <w:bookmarkStart w:id="0" w:name="_GoBack"/>
      <w:r w:rsidRPr="006B78C8">
        <w:t xml:space="preserve">. с большим трудом была переведена во второй класс, материал первого класса остался практически не усвоенным девочка плохо читает (но любит слушать книги), не справляется с логическими задачами и примерами, требующими вычислений с переходом через десяток. Послушна, спокойна. Не опрятна, не аккуратна. Любит играть, много времени проводит с куклами. Диагностическое обследование, проведенное по запросу педагога, показало низкий уровень развития мышления, несформированность важнейших умственных действий, плохо развитую устную речь, незаинтересованность девочки в успешном обучении. Девочка тревожна, с недоверием относится к взрослым, в классе не пользуется популярностью и уважением. </w:t>
      </w:r>
    </w:p>
    <w:p w:rsidR="00D73D63" w:rsidRPr="006B78C8" w:rsidRDefault="00D73D63" w:rsidP="00110390">
      <w:pPr>
        <w:pStyle w:val="Default"/>
        <w:ind w:firstLine="708"/>
        <w:jc w:val="both"/>
      </w:pPr>
      <w:r w:rsidRPr="006B78C8">
        <w:t xml:space="preserve">Из бесед с педагогом стало известно, что девочка три последних года перед школой провела в деревне с прабабушкой, так как в семье родился еще один ребенок, очень ослабленный и болезненный. </w:t>
      </w:r>
    </w:p>
    <w:p w:rsidR="00D73D63" w:rsidRDefault="00D73D63" w:rsidP="00110390">
      <w:pPr>
        <w:pStyle w:val="Default"/>
        <w:ind w:firstLine="708"/>
        <w:jc w:val="both"/>
      </w:pPr>
      <w:r w:rsidRPr="006B78C8">
        <w:t xml:space="preserve">Психолог предположил наличие серьезных нарушений умственного развития и организовал дифференциальное углубленное обследование с использованием детского варианта теста Векслера. Интеллектуальный показатель девочки оказался в пределах нормы. </w:t>
      </w:r>
    </w:p>
    <w:p w:rsidR="00D73D63" w:rsidRPr="00F65E2B" w:rsidRDefault="00D73D63" w:rsidP="00110390">
      <w:pPr>
        <w:autoSpaceDE w:val="0"/>
        <w:autoSpaceDN w:val="0"/>
        <w:adjustRightInd w:val="0"/>
        <w:ind w:firstLine="708"/>
        <w:jc w:val="both"/>
        <w:rPr>
          <w:i/>
          <w:iCs/>
        </w:rPr>
      </w:pPr>
      <w:r>
        <w:t>Проанализируйте данную ситуацию и предложите ее решение. Ответ обоснуйте.</w:t>
      </w:r>
    </w:p>
    <w:p w:rsidR="00D73D63" w:rsidRPr="00F65E2B" w:rsidRDefault="00D73D63" w:rsidP="00110390">
      <w:pPr>
        <w:pStyle w:val="Default"/>
        <w:jc w:val="both"/>
        <w:rPr>
          <w:i/>
          <w:iCs/>
        </w:rPr>
      </w:pPr>
      <w:r>
        <w:rPr>
          <w:bCs/>
        </w:rPr>
        <w:t>5</w:t>
      </w:r>
      <w:r w:rsidRPr="006B78C8">
        <w:rPr>
          <w:bCs/>
        </w:rPr>
        <w:t>.</w:t>
      </w:r>
      <w:r w:rsidRPr="006B78C8">
        <w:rPr>
          <w:b/>
          <w:bCs/>
        </w:rPr>
        <w:t xml:space="preserve"> </w:t>
      </w:r>
      <w:r w:rsidRPr="006B78C8">
        <w:rPr>
          <w:bCs/>
        </w:rPr>
        <w:t>Учащийся 8-го класса, Вячеслав Д</w:t>
      </w:r>
      <w:r w:rsidRPr="006B78C8">
        <w:t xml:space="preserve">., во время диагностического минимума продемонстрировал крайне низкие показатели по произвольности познавательной деятельности, темпу и умственной работоспособности, сниженную учебную мотивацию. Результаты значительно отличались от показателей предыдущего минимума. На невнимательность, вялость, пассивность и низкую эффективность работы жаловались все учителя. Вместе с тем родители отмечали, что при выполнении домашних заданий мальчик может собраться и остается очень успешен во внешней деятельности (занятия в танцевальном кружке). На основании имеющейся информации психолог предположил, что медлительность, низкая работоспособность и сниженная учебная мотивация являются отражением школьных проблем. Вероятнее, в какой-либо системе социальных отношений. Беседа с классным руководителем позволила уточнить этот вопрос. Педагог отметил, что последние месяцы мальчик практически не общается с одноклассниками, они относятся к нему пренебрежительно. Дальнейшее обследование, в частности, консультативная работа с подростком, позволило обосновать это предположение и выяснить причины его конфликта </w:t>
      </w:r>
      <w:bookmarkEnd w:id="0"/>
      <w:r w:rsidRPr="006B78C8">
        <w:t xml:space="preserve">с наиболее влиятельными членами класса, повлекшими за собой серьезные внутри-личностные и учебные проблемы. </w:t>
      </w:r>
      <w:r>
        <w:t>Проанализируйте данную ситуацию и предложите ее решение. Ответ обоснуйте.</w:t>
      </w:r>
    </w:p>
    <w:p w:rsidR="00D73D63" w:rsidRPr="00BF46C4" w:rsidRDefault="00D73D63" w:rsidP="00996A25">
      <w:pPr>
        <w:ind w:firstLine="709"/>
        <w:jc w:val="both"/>
        <w:rPr>
          <w:i/>
        </w:rPr>
      </w:pPr>
    </w:p>
    <w:p w:rsidR="00D73D63" w:rsidRPr="00EE3B6A" w:rsidRDefault="00D73D63" w:rsidP="005F7BCE">
      <w:pPr>
        <w:jc w:val="center"/>
        <w:rPr>
          <w:i/>
        </w:rPr>
      </w:pPr>
      <w:r>
        <w:rPr>
          <w:i/>
        </w:rPr>
        <w:t>Комплексное п</w:t>
      </w:r>
      <w:r w:rsidRPr="00EE3B6A">
        <w:rPr>
          <w:i/>
        </w:rPr>
        <w:t>роблемно-аналитическое задание</w:t>
      </w:r>
      <w:r>
        <w:rPr>
          <w:i/>
        </w:rPr>
        <w:t xml:space="preserve"> № 1</w:t>
      </w:r>
    </w:p>
    <w:p w:rsidR="00D73D63" w:rsidRDefault="00D73D63" w:rsidP="00C76995">
      <w:pPr>
        <w:pStyle w:val="a3"/>
        <w:ind w:left="0" w:firstLine="709"/>
        <w:jc w:val="center"/>
        <w:rPr>
          <w:i/>
        </w:rPr>
      </w:pPr>
      <w:r>
        <w:rPr>
          <w:i/>
        </w:rPr>
        <w:t>Проблемно-аналитическое задание №1</w:t>
      </w:r>
    </w:p>
    <w:p w:rsidR="00D73D63" w:rsidRDefault="00D73D63" w:rsidP="00C76995">
      <w:pPr>
        <w:pStyle w:val="a3"/>
        <w:ind w:left="0" w:firstLine="709"/>
        <w:jc w:val="both"/>
      </w:pPr>
      <w:r>
        <w:t>Проведение научно-практического исследования «Адаптационный период работы психолога в учреждениях образования».</w:t>
      </w:r>
    </w:p>
    <w:p w:rsidR="00D73D63" w:rsidRDefault="00D73D63" w:rsidP="00C76995">
      <w:pPr>
        <w:pStyle w:val="a3"/>
        <w:ind w:left="0" w:firstLine="709"/>
        <w:jc w:val="both"/>
      </w:pPr>
      <w:r>
        <w:rPr>
          <w:i/>
          <w:iCs/>
        </w:rPr>
        <w:t>Основные понятия</w:t>
      </w:r>
      <w:r>
        <w:t>: адаптационный период, образовательное учреждение, социально-психологический портрет, социальный состав учащихся, педагогический состав.</w:t>
      </w:r>
    </w:p>
    <w:p w:rsidR="00D73D63" w:rsidRDefault="00D73D63" w:rsidP="00C76995">
      <w:pPr>
        <w:pStyle w:val="a3"/>
        <w:ind w:left="0" w:firstLine="709"/>
        <w:jc w:val="both"/>
      </w:pPr>
      <w:r>
        <w:rPr>
          <w:i/>
          <w:iCs/>
        </w:rPr>
        <w:t>Основная цель</w:t>
      </w:r>
      <w:r>
        <w:t>: Закрепить умение анализировать адаптационный период работы в образовательном учреждении.</w:t>
      </w:r>
    </w:p>
    <w:p w:rsidR="00D73D63" w:rsidRDefault="00D73D63" w:rsidP="00C76995">
      <w:pPr>
        <w:pStyle w:val="a3"/>
        <w:ind w:left="0" w:firstLine="709"/>
        <w:jc w:val="both"/>
      </w:pPr>
      <w:r>
        <w:rPr>
          <w:i/>
          <w:iCs/>
        </w:rPr>
        <w:t>Порядок проведения работы</w:t>
      </w:r>
      <w:r>
        <w:t>:</w:t>
      </w:r>
    </w:p>
    <w:p w:rsidR="00D73D63" w:rsidRDefault="00D73D63" w:rsidP="00C76995">
      <w:pPr>
        <w:pStyle w:val="a3"/>
        <w:ind w:left="0" w:firstLine="709"/>
        <w:jc w:val="both"/>
      </w:pPr>
      <w:r>
        <w:t>Написать цели, задачи и временные границы адаптационного периода.</w:t>
      </w:r>
    </w:p>
    <w:p w:rsidR="00D73D63" w:rsidRDefault="00D73D63" w:rsidP="00C76995">
      <w:pPr>
        <w:pStyle w:val="a3"/>
        <w:ind w:left="0" w:firstLine="709"/>
        <w:jc w:val="both"/>
      </w:pPr>
      <w:r>
        <w:t>Раскрыть содержание деятельности практического психолога в адаптационный период работы в конкретном образовательном учреждении по следующим пунктам:</w:t>
      </w:r>
    </w:p>
    <w:p w:rsidR="00D73D63" w:rsidRDefault="00D73D63" w:rsidP="00DC6BC1">
      <w:pPr>
        <w:pStyle w:val="a3"/>
        <w:widowControl/>
        <w:numPr>
          <w:ilvl w:val="0"/>
          <w:numId w:val="27"/>
        </w:numPr>
        <w:tabs>
          <w:tab w:val="left" w:pos="993"/>
        </w:tabs>
        <w:autoSpaceDE/>
        <w:autoSpaceDN/>
        <w:adjustRightInd/>
        <w:ind w:left="0" w:firstLine="709"/>
        <w:jc w:val="both"/>
      </w:pPr>
      <w:r>
        <w:t>Составить социально-психологический портрет образовательного учреждения: характеристика городского района, в котором оно расположено;</w:t>
      </w:r>
    </w:p>
    <w:p w:rsidR="00D73D63" w:rsidRDefault="00D73D63" w:rsidP="00DC6BC1">
      <w:pPr>
        <w:pStyle w:val="a3"/>
        <w:widowControl/>
        <w:numPr>
          <w:ilvl w:val="0"/>
          <w:numId w:val="27"/>
        </w:numPr>
        <w:tabs>
          <w:tab w:val="left" w:pos="993"/>
        </w:tabs>
        <w:autoSpaceDE/>
        <w:autoSpaceDN/>
        <w:adjustRightInd/>
        <w:ind w:left="0" w:firstLine="709"/>
        <w:jc w:val="both"/>
      </w:pPr>
      <w:r>
        <w:t>Охарактеризовать социальный состав учащихся, охарактеризовать педагогический состав (возраст, пол, стаж работы, профессиональную подготовку и пр.).</w:t>
      </w:r>
    </w:p>
    <w:p w:rsidR="00D73D63" w:rsidRDefault="00D73D63" w:rsidP="00DC6BC1">
      <w:pPr>
        <w:pStyle w:val="a3"/>
        <w:widowControl/>
        <w:numPr>
          <w:ilvl w:val="0"/>
          <w:numId w:val="27"/>
        </w:numPr>
        <w:tabs>
          <w:tab w:val="left" w:pos="993"/>
        </w:tabs>
        <w:autoSpaceDE/>
        <w:autoSpaceDN/>
        <w:adjustRightInd/>
        <w:ind w:left="0" w:firstLine="709"/>
        <w:jc w:val="both"/>
      </w:pPr>
      <w:r>
        <w:t>Дать характеристику образовательного учреждения (тип, количество детей и др.).</w:t>
      </w:r>
    </w:p>
    <w:p w:rsidR="00D73D63" w:rsidRDefault="00D73D63" w:rsidP="00C76995">
      <w:pPr>
        <w:pStyle w:val="a3"/>
        <w:ind w:left="0" w:firstLine="709"/>
        <w:jc w:val="both"/>
      </w:pPr>
      <w:r>
        <w:t>Подготовить представление (можно в форме презентации) себя как профессионала: администрации, педагогическому коллективу, родителям, учащимся.</w:t>
      </w:r>
    </w:p>
    <w:p w:rsidR="00D73D63" w:rsidRDefault="00D73D63" w:rsidP="00C76995">
      <w:pPr>
        <w:pStyle w:val="a3"/>
        <w:ind w:left="0" w:firstLine="709"/>
        <w:jc w:val="both"/>
      </w:pPr>
      <w:r>
        <w:t>Описать наиболее приоритетные направления работы, определить стиль и метод работы.</w:t>
      </w:r>
    </w:p>
    <w:p w:rsidR="00D73D63" w:rsidRDefault="00D73D63" w:rsidP="00C76995">
      <w:pPr>
        <w:pStyle w:val="a3"/>
        <w:ind w:left="0" w:firstLine="709"/>
        <w:jc w:val="both"/>
      </w:pPr>
      <w:r>
        <w:rPr>
          <w:i/>
          <w:iCs/>
        </w:rPr>
        <w:t>Методы сбора информации</w:t>
      </w:r>
      <w:r>
        <w:t>:</w:t>
      </w:r>
    </w:p>
    <w:p w:rsidR="00D73D63" w:rsidRDefault="00D73D63" w:rsidP="00DC6BC1">
      <w:pPr>
        <w:pStyle w:val="a3"/>
        <w:widowControl/>
        <w:numPr>
          <w:ilvl w:val="0"/>
          <w:numId w:val="28"/>
        </w:numPr>
        <w:tabs>
          <w:tab w:val="left" w:pos="993"/>
        </w:tabs>
        <w:autoSpaceDE/>
        <w:autoSpaceDN/>
        <w:adjustRightInd/>
        <w:ind w:left="0" w:firstLine="709"/>
        <w:jc w:val="both"/>
      </w:pPr>
      <w:r>
        <w:t>Документация школы;</w:t>
      </w:r>
    </w:p>
    <w:p w:rsidR="00D73D63" w:rsidRDefault="00D73D63" w:rsidP="00DC6BC1">
      <w:pPr>
        <w:pStyle w:val="a3"/>
        <w:widowControl/>
        <w:numPr>
          <w:ilvl w:val="0"/>
          <w:numId w:val="28"/>
        </w:numPr>
        <w:tabs>
          <w:tab w:val="left" w:pos="993"/>
        </w:tabs>
        <w:autoSpaceDE/>
        <w:autoSpaceDN/>
        <w:adjustRightInd/>
        <w:ind w:left="0" w:firstLine="709"/>
        <w:jc w:val="both"/>
      </w:pPr>
      <w:r>
        <w:t>Картотека внутришкольного учета трудных детей и подростков;</w:t>
      </w:r>
    </w:p>
    <w:p w:rsidR="00D73D63" w:rsidRDefault="00D73D63" w:rsidP="00DC6BC1">
      <w:pPr>
        <w:pStyle w:val="a3"/>
        <w:widowControl/>
        <w:numPr>
          <w:ilvl w:val="0"/>
          <w:numId w:val="28"/>
        </w:numPr>
        <w:tabs>
          <w:tab w:val="left" w:pos="993"/>
        </w:tabs>
        <w:autoSpaceDE/>
        <w:autoSpaceDN/>
        <w:adjustRightInd/>
        <w:ind w:left="0" w:firstLine="709"/>
        <w:jc w:val="both"/>
      </w:pPr>
      <w:r>
        <w:t>Школьные стенды, стенгазеты, фотографии;</w:t>
      </w:r>
    </w:p>
    <w:p w:rsidR="00D73D63" w:rsidRDefault="00D73D63" w:rsidP="00DC6BC1">
      <w:pPr>
        <w:pStyle w:val="a3"/>
        <w:widowControl/>
        <w:numPr>
          <w:ilvl w:val="0"/>
          <w:numId w:val="28"/>
        </w:numPr>
        <w:tabs>
          <w:tab w:val="left" w:pos="993"/>
        </w:tabs>
        <w:autoSpaceDE/>
        <w:autoSpaceDN/>
        <w:adjustRightInd/>
        <w:ind w:left="0" w:firstLine="709"/>
        <w:jc w:val="both"/>
      </w:pPr>
      <w:r>
        <w:t>Посещение занятий, кружков, различных, секций;</w:t>
      </w:r>
    </w:p>
    <w:p w:rsidR="00D73D63" w:rsidRDefault="00D73D63" w:rsidP="00DC6BC1">
      <w:pPr>
        <w:pStyle w:val="a3"/>
        <w:widowControl/>
        <w:numPr>
          <w:ilvl w:val="0"/>
          <w:numId w:val="28"/>
        </w:numPr>
        <w:tabs>
          <w:tab w:val="left" w:pos="993"/>
        </w:tabs>
        <w:autoSpaceDE/>
        <w:autoSpaceDN/>
        <w:adjustRightInd/>
        <w:ind w:left="0" w:firstLine="709"/>
        <w:jc w:val="both"/>
      </w:pPr>
      <w:r>
        <w:t>Получить информацию о том, где и как могут проводить школьники свободное время</w:t>
      </w:r>
    </w:p>
    <w:p w:rsidR="00D73D63" w:rsidRDefault="00D73D63" w:rsidP="00C76995">
      <w:pPr>
        <w:pStyle w:val="a3"/>
        <w:ind w:left="0" w:firstLine="709"/>
      </w:pPr>
      <w:r>
        <w:rPr>
          <w:i/>
          <w:iCs/>
        </w:rPr>
        <w:t>Анализ информации</w:t>
      </w:r>
      <w:r>
        <w:t>: Выделить для себя наиболее приоритетные направления собственной работы, определить стиль и методы работы.</w:t>
      </w:r>
    </w:p>
    <w:p w:rsidR="00D73D63" w:rsidRDefault="00D73D63" w:rsidP="00C76995">
      <w:pPr>
        <w:pStyle w:val="a3"/>
        <w:ind w:left="360"/>
        <w:jc w:val="both"/>
      </w:pPr>
    </w:p>
    <w:p w:rsidR="00D73D63" w:rsidRDefault="00D73D63" w:rsidP="00C76995">
      <w:pPr>
        <w:pStyle w:val="a3"/>
        <w:ind w:left="0" w:firstLine="709"/>
        <w:jc w:val="center"/>
        <w:rPr>
          <w:i/>
        </w:rPr>
      </w:pPr>
      <w:r>
        <w:rPr>
          <w:i/>
        </w:rPr>
        <w:t>Проблемно-аналитическое задание №2</w:t>
      </w:r>
    </w:p>
    <w:p w:rsidR="00D73D63" w:rsidRDefault="00D73D63" w:rsidP="00C76995">
      <w:pPr>
        <w:pStyle w:val="a3"/>
        <w:ind w:left="0" w:firstLine="709"/>
        <w:jc w:val="both"/>
      </w:pPr>
      <w:r>
        <w:t>Подготовьте проблемное эссе на тему: «Современное состояние психологической службы».</w:t>
      </w:r>
    </w:p>
    <w:p w:rsidR="00D73D63" w:rsidRDefault="00D73D63" w:rsidP="00C76995">
      <w:pPr>
        <w:pStyle w:val="a3"/>
        <w:ind w:left="360"/>
        <w:jc w:val="both"/>
      </w:pPr>
    </w:p>
    <w:p w:rsidR="00D73D63" w:rsidRDefault="00D73D63" w:rsidP="00C76995">
      <w:pPr>
        <w:ind w:firstLine="709"/>
        <w:jc w:val="center"/>
        <w:rPr>
          <w:i/>
        </w:rPr>
      </w:pPr>
      <w:r>
        <w:rPr>
          <w:i/>
        </w:rPr>
        <w:t>Проблемно-аналитическое задание №3</w:t>
      </w:r>
    </w:p>
    <w:p w:rsidR="00D73D63" w:rsidRDefault="00D73D63" w:rsidP="00C76995">
      <w:pPr>
        <w:ind w:firstLine="709"/>
        <w:jc w:val="both"/>
      </w:pPr>
      <w:r>
        <w:t>Охарактеризуйте особенности становления психологической службы образования в России и за рубежом. Заполните таблицу</w:t>
      </w:r>
      <w:r>
        <w:rPr>
          <w:color w:val="000000"/>
        </w:rPr>
        <w:t xml:space="preserve"> «Становление психологической службы в системе образования»</w:t>
      </w:r>
      <w:r>
        <w:t>:</w:t>
      </w:r>
    </w:p>
    <w:tbl>
      <w:tblPr>
        <w:tblW w:w="8510" w:type="dxa"/>
        <w:tblInd w:w="764" w:type="dxa"/>
        <w:tblLayout w:type="fixed"/>
        <w:tblCellMar>
          <w:top w:w="55" w:type="dxa"/>
          <w:left w:w="55" w:type="dxa"/>
          <w:bottom w:w="55" w:type="dxa"/>
          <w:right w:w="55" w:type="dxa"/>
        </w:tblCellMar>
        <w:tblLook w:val="00A0" w:firstRow="1" w:lastRow="0" w:firstColumn="1" w:lastColumn="0" w:noHBand="0" w:noVBand="0"/>
      </w:tblPr>
      <w:tblGrid>
        <w:gridCol w:w="4397"/>
        <w:gridCol w:w="4113"/>
      </w:tblGrid>
      <w:tr w:rsidR="00D73D63" w:rsidTr="00DC6BC1">
        <w:tc>
          <w:tcPr>
            <w:tcW w:w="4394" w:type="dxa"/>
            <w:tcBorders>
              <w:top w:val="single" w:sz="2" w:space="0" w:color="000000"/>
              <w:left w:val="single" w:sz="2" w:space="0" w:color="000000"/>
              <w:bottom w:val="single" w:sz="2" w:space="0" w:color="000000"/>
              <w:right w:val="single" w:sz="2" w:space="0" w:color="000000"/>
            </w:tcBorders>
          </w:tcPr>
          <w:p w:rsidR="00D73D63" w:rsidRDefault="00D73D63" w:rsidP="00DC6BC1">
            <w:pPr>
              <w:pStyle w:val="a3"/>
              <w:ind w:left="0" w:firstLine="709"/>
              <w:jc w:val="both"/>
              <w:rPr>
                <w:lang w:eastAsia="en-US"/>
              </w:rPr>
            </w:pPr>
            <w:r>
              <w:t>В России</w:t>
            </w:r>
          </w:p>
        </w:tc>
        <w:tc>
          <w:tcPr>
            <w:tcW w:w="4111" w:type="dxa"/>
            <w:tcBorders>
              <w:top w:val="single" w:sz="2" w:space="0" w:color="000000"/>
              <w:left w:val="single" w:sz="2" w:space="0" w:color="000000"/>
              <w:bottom w:val="single" w:sz="2" w:space="0" w:color="000000"/>
              <w:right w:val="single" w:sz="4" w:space="0" w:color="auto"/>
            </w:tcBorders>
          </w:tcPr>
          <w:p w:rsidR="00D73D63" w:rsidRDefault="00D73D63" w:rsidP="00DC6BC1">
            <w:pPr>
              <w:pStyle w:val="a3"/>
              <w:ind w:left="0" w:firstLine="709"/>
              <w:jc w:val="both"/>
              <w:rPr>
                <w:lang w:eastAsia="en-US"/>
              </w:rPr>
            </w:pPr>
            <w:r>
              <w:rPr>
                <w:color w:val="000000"/>
              </w:rPr>
              <w:t>За рубежом</w:t>
            </w:r>
          </w:p>
        </w:tc>
      </w:tr>
      <w:tr w:rsidR="00D73D63" w:rsidTr="00DC6BC1">
        <w:tc>
          <w:tcPr>
            <w:tcW w:w="4394" w:type="dxa"/>
            <w:tcBorders>
              <w:top w:val="single" w:sz="2" w:space="0" w:color="000000"/>
              <w:left w:val="single" w:sz="2" w:space="0" w:color="000000"/>
              <w:bottom w:val="single" w:sz="4" w:space="0" w:color="auto"/>
              <w:right w:val="single" w:sz="2" w:space="0" w:color="000000"/>
            </w:tcBorders>
          </w:tcPr>
          <w:p w:rsidR="00D73D63" w:rsidRDefault="00D73D63" w:rsidP="00DC6BC1">
            <w:pPr>
              <w:pStyle w:val="a3"/>
              <w:ind w:left="0" w:firstLine="709"/>
              <w:jc w:val="both"/>
              <w:rPr>
                <w:lang w:eastAsia="en-US"/>
              </w:rPr>
            </w:pPr>
          </w:p>
        </w:tc>
        <w:tc>
          <w:tcPr>
            <w:tcW w:w="4111" w:type="dxa"/>
            <w:tcBorders>
              <w:top w:val="single" w:sz="2" w:space="0" w:color="000000"/>
              <w:left w:val="single" w:sz="2" w:space="0" w:color="000000"/>
              <w:bottom w:val="single" w:sz="2" w:space="0" w:color="000000"/>
              <w:right w:val="single" w:sz="4" w:space="0" w:color="auto"/>
            </w:tcBorders>
          </w:tcPr>
          <w:p w:rsidR="00D73D63" w:rsidRDefault="00D73D63" w:rsidP="00DC6BC1">
            <w:pPr>
              <w:pStyle w:val="a3"/>
              <w:ind w:left="0" w:firstLine="709"/>
              <w:jc w:val="both"/>
              <w:rPr>
                <w:lang w:eastAsia="en-US"/>
              </w:rPr>
            </w:pPr>
          </w:p>
        </w:tc>
      </w:tr>
      <w:tr w:rsidR="00D73D63" w:rsidTr="00DC6BC1">
        <w:tc>
          <w:tcPr>
            <w:tcW w:w="4394" w:type="dxa"/>
            <w:tcBorders>
              <w:top w:val="single" w:sz="4" w:space="0" w:color="auto"/>
              <w:left w:val="single" w:sz="2" w:space="0" w:color="000000"/>
              <w:bottom w:val="single" w:sz="2" w:space="0" w:color="000000"/>
              <w:right w:val="single" w:sz="2" w:space="0" w:color="000000"/>
            </w:tcBorders>
          </w:tcPr>
          <w:p w:rsidR="00D73D63" w:rsidRDefault="00D73D63" w:rsidP="00DC6BC1">
            <w:pPr>
              <w:pStyle w:val="a3"/>
              <w:ind w:left="0" w:firstLine="709"/>
              <w:jc w:val="both"/>
              <w:rPr>
                <w:lang w:eastAsia="en-US"/>
              </w:rPr>
            </w:pPr>
          </w:p>
        </w:tc>
        <w:tc>
          <w:tcPr>
            <w:tcW w:w="4111" w:type="dxa"/>
            <w:tcBorders>
              <w:top w:val="single" w:sz="2" w:space="0" w:color="000000"/>
              <w:left w:val="single" w:sz="2" w:space="0" w:color="000000"/>
              <w:bottom w:val="single" w:sz="2" w:space="0" w:color="000000"/>
              <w:right w:val="single" w:sz="4" w:space="0" w:color="auto"/>
            </w:tcBorders>
          </w:tcPr>
          <w:p w:rsidR="00D73D63" w:rsidRDefault="00D73D63" w:rsidP="00DC6BC1">
            <w:pPr>
              <w:pStyle w:val="a3"/>
              <w:ind w:left="0" w:firstLine="709"/>
              <w:jc w:val="both"/>
              <w:rPr>
                <w:lang w:eastAsia="en-US"/>
              </w:rPr>
            </w:pPr>
          </w:p>
        </w:tc>
      </w:tr>
    </w:tbl>
    <w:p w:rsidR="00D73D63" w:rsidRDefault="00D73D63" w:rsidP="00C76995">
      <w:pPr>
        <w:pStyle w:val="a3"/>
        <w:ind w:left="0" w:firstLine="709"/>
        <w:jc w:val="both"/>
        <w:rPr>
          <w:i/>
          <w:lang w:eastAsia="en-US"/>
        </w:rPr>
      </w:pPr>
    </w:p>
    <w:p w:rsidR="00D73D63" w:rsidRDefault="00D73D63" w:rsidP="00C76995">
      <w:pPr>
        <w:pStyle w:val="a3"/>
        <w:ind w:left="0" w:firstLine="709"/>
        <w:jc w:val="center"/>
        <w:rPr>
          <w:i/>
        </w:rPr>
      </w:pPr>
      <w:r>
        <w:rPr>
          <w:i/>
        </w:rPr>
        <w:t>Проблемно-аналитическое задание №4</w:t>
      </w:r>
    </w:p>
    <w:p w:rsidR="00D73D63" w:rsidRDefault="00D73D63" w:rsidP="00C76995">
      <w:pPr>
        <w:pStyle w:val="a3"/>
        <w:tabs>
          <w:tab w:val="left" w:pos="567"/>
        </w:tabs>
        <w:ind w:left="0" w:firstLine="709"/>
        <w:jc w:val="both"/>
      </w:pPr>
      <w:r>
        <w:t>Используя таблицу основных параметров психолого-педагогического статуса школьника, составьте модель психолого-педагогической карты школьника.</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7"/>
        <w:gridCol w:w="2126"/>
        <w:gridCol w:w="6628"/>
      </w:tblGrid>
      <w:tr w:rsidR="00D73D63" w:rsidTr="00DC6BC1">
        <w:tc>
          <w:tcPr>
            <w:tcW w:w="457" w:type="dxa"/>
          </w:tcPr>
          <w:p w:rsidR="00D73D63" w:rsidRDefault="00D73D63" w:rsidP="00DC6BC1">
            <w:pPr>
              <w:pStyle w:val="a3"/>
              <w:ind w:left="0"/>
              <w:jc w:val="both"/>
              <w:rPr>
                <w:lang w:eastAsia="en-US"/>
              </w:rPr>
            </w:pPr>
            <w:r>
              <w:t>№</w:t>
            </w:r>
          </w:p>
        </w:tc>
        <w:tc>
          <w:tcPr>
            <w:tcW w:w="2126" w:type="dxa"/>
          </w:tcPr>
          <w:p w:rsidR="00D73D63" w:rsidRDefault="00D73D63" w:rsidP="00DC6BC1">
            <w:pPr>
              <w:pStyle w:val="a3"/>
              <w:ind w:left="0"/>
              <w:jc w:val="both"/>
              <w:rPr>
                <w:lang w:eastAsia="en-US"/>
              </w:rPr>
            </w:pPr>
            <w:r>
              <w:t xml:space="preserve">Название блока </w:t>
            </w:r>
          </w:p>
        </w:tc>
        <w:tc>
          <w:tcPr>
            <w:tcW w:w="6628" w:type="dxa"/>
          </w:tcPr>
          <w:p w:rsidR="00D73D63" w:rsidRDefault="00D73D63" w:rsidP="00DC6BC1">
            <w:pPr>
              <w:pStyle w:val="a3"/>
              <w:ind w:left="0"/>
              <w:jc w:val="both"/>
              <w:rPr>
                <w:lang w:eastAsia="en-US"/>
              </w:rPr>
            </w:pPr>
            <w:r>
              <w:t xml:space="preserve">Конкретные показатели данного блока </w:t>
            </w:r>
          </w:p>
        </w:tc>
      </w:tr>
      <w:tr w:rsidR="00D73D63" w:rsidTr="00DC6BC1">
        <w:tc>
          <w:tcPr>
            <w:tcW w:w="457" w:type="dxa"/>
          </w:tcPr>
          <w:p w:rsidR="00D73D63" w:rsidRDefault="00D73D63" w:rsidP="00DC6BC1">
            <w:pPr>
              <w:pStyle w:val="a3"/>
              <w:ind w:left="0"/>
              <w:jc w:val="both"/>
              <w:rPr>
                <w:lang w:eastAsia="en-US"/>
              </w:rPr>
            </w:pPr>
            <w:r>
              <w:t>1</w:t>
            </w:r>
          </w:p>
        </w:tc>
        <w:tc>
          <w:tcPr>
            <w:tcW w:w="2126" w:type="dxa"/>
          </w:tcPr>
          <w:p w:rsidR="00D73D63" w:rsidRPr="00C76995" w:rsidRDefault="00D73D63" w:rsidP="00DC6BC1">
            <w:pPr>
              <w:pStyle w:val="a3"/>
              <w:ind w:left="0"/>
              <w:rPr>
                <w:lang w:eastAsia="en-US"/>
              </w:rPr>
            </w:pPr>
            <w:r w:rsidRPr="00C76995">
              <w:t>Социальные особенности среды обучения, воспитания и развития</w:t>
            </w:r>
          </w:p>
        </w:tc>
        <w:tc>
          <w:tcPr>
            <w:tcW w:w="6628" w:type="dxa"/>
          </w:tcPr>
          <w:p w:rsidR="00D73D63" w:rsidRPr="00C76995" w:rsidRDefault="00D73D63" w:rsidP="00DC6BC1">
            <w:pPr>
              <w:pStyle w:val="a3"/>
              <w:ind w:left="34"/>
            </w:pPr>
            <w:r>
              <w:t>- п</w:t>
            </w:r>
            <w:r w:rsidRPr="00C76995">
              <w:t>оложение школьника в системе социально- экономических отношений (материальная обеспеченность, социально-бытовые условия);</w:t>
            </w:r>
          </w:p>
          <w:p w:rsidR="00D73D63" w:rsidRPr="00C76995" w:rsidRDefault="00D73D63" w:rsidP="00DC6BC1">
            <w:pPr>
              <w:pStyle w:val="a3"/>
              <w:ind w:left="34"/>
            </w:pPr>
            <w:r>
              <w:t xml:space="preserve">- </w:t>
            </w:r>
            <w:r w:rsidRPr="00C76995">
              <w:t>положение школьника в системе внутрисемейных отношений (тип семьи, ее количественный состав, возрастные и образовательные характеристики членов семьи, характер деятельности членов семьи и др.);</w:t>
            </w:r>
          </w:p>
          <w:p w:rsidR="00D73D63" w:rsidRPr="00C76995" w:rsidRDefault="00D73D63" w:rsidP="00DC6BC1">
            <w:pPr>
              <w:pStyle w:val="a3"/>
              <w:ind w:left="34"/>
              <w:rPr>
                <w:lang w:eastAsia="en-US"/>
              </w:rPr>
            </w:pPr>
            <w:r>
              <w:t xml:space="preserve">- </w:t>
            </w:r>
            <w:r w:rsidRPr="00C76995">
              <w:t>положение школьника в системе внутригрупповых отношений со сверстниками (социально¬психологический</w:t>
            </w:r>
            <w:r>
              <w:t>.</w:t>
            </w:r>
          </w:p>
        </w:tc>
      </w:tr>
      <w:tr w:rsidR="00D73D63" w:rsidTr="00DC6BC1">
        <w:tc>
          <w:tcPr>
            <w:tcW w:w="457" w:type="dxa"/>
          </w:tcPr>
          <w:p w:rsidR="00D73D63" w:rsidRDefault="00D73D63" w:rsidP="00DC6BC1">
            <w:pPr>
              <w:pStyle w:val="a3"/>
              <w:ind w:left="0"/>
              <w:jc w:val="both"/>
              <w:rPr>
                <w:lang w:eastAsia="en-US"/>
              </w:rPr>
            </w:pPr>
            <w:r>
              <w:t>2</w:t>
            </w:r>
          </w:p>
        </w:tc>
        <w:tc>
          <w:tcPr>
            <w:tcW w:w="2126" w:type="dxa"/>
          </w:tcPr>
          <w:p w:rsidR="00D73D63" w:rsidRPr="00C76995" w:rsidRDefault="00D73D63" w:rsidP="00DC6BC1">
            <w:pPr>
              <w:pStyle w:val="a3"/>
              <w:ind w:left="0"/>
            </w:pPr>
            <w:r w:rsidRPr="00C76995">
              <w:t>Особенности</w:t>
            </w:r>
          </w:p>
          <w:p w:rsidR="00D73D63" w:rsidRPr="00C76995" w:rsidRDefault="00D73D63" w:rsidP="00DC6BC1">
            <w:pPr>
              <w:pStyle w:val="a3"/>
              <w:ind w:left="0"/>
            </w:pPr>
            <w:r w:rsidRPr="00C76995">
              <w:t>познавательной</w:t>
            </w:r>
          </w:p>
          <w:p w:rsidR="00D73D63" w:rsidRPr="00C76995" w:rsidRDefault="00D73D63" w:rsidP="00DC6BC1">
            <w:pPr>
              <w:pStyle w:val="a3"/>
              <w:ind w:left="0"/>
              <w:rPr>
                <w:lang w:eastAsia="en-US"/>
              </w:rPr>
            </w:pPr>
            <w:r w:rsidRPr="00C76995">
              <w:t>деятельности</w:t>
            </w:r>
          </w:p>
        </w:tc>
        <w:tc>
          <w:tcPr>
            <w:tcW w:w="6628" w:type="dxa"/>
          </w:tcPr>
          <w:p w:rsidR="00D73D63" w:rsidRPr="00C76995" w:rsidRDefault="00D73D63" w:rsidP="00DC6BC1">
            <w:pPr>
              <w:pStyle w:val="a3"/>
              <w:ind w:left="34"/>
            </w:pPr>
            <w:r>
              <w:t>- с</w:t>
            </w:r>
            <w:r w:rsidRPr="00C76995">
              <w:t>оотношение уровня умственного развития школьника и возрастной нормы;</w:t>
            </w:r>
          </w:p>
          <w:p w:rsidR="00D73D63" w:rsidRPr="00C76995" w:rsidRDefault="00D73D63" w:rsidP="00DC6BC1">
            <w:pPr>
              <w:pStyle w:val="a3"/>
              <w:ind w:left="34"/>
            </w:pPr>
            <w:r>
              <w:t xml:space="preserve">- </w:t>
            </w:r>
            <w:r w:rsidRPr="00C76995">
              <w:t>соотношение уровня развития когнитивных процессов и феноменов и педагогических требований (в данной школе, на данной ступени развития, в рамках данной программы обучения и т. д.), подразумевается произвольности когнитивных процессов, сформированность важнейших видов мышления и умственных действий, уровень речевого развития и развития тонкой моторики руки;</w:t>
            </w:r>
          </w:p>
          <w:p w:rsidR="00D73D63" w:rsidRPr="00C76995" w:rsidRDefault="00D73D63" w:rsidP="00DC6BC1">
            <w:pPr>
              <w:pStyle w:val="a3"/>
              <w:ind w:left="34"/>
            </w:pPr>
            <w:r>
              <w:t xml:space="preserve">- </w:t>
            </w:r>
            <w:r w:rsidRPr="00C76995">
              <w:t>индивидуальные особенности познавательной деятельности школьника: интеллектуализм, вербализм, шизоидность, высокая интеллектуальная активность, интеллектуальная пассивность и др.;</w:t>
            </w:r>
          </w:p>
          <w:p w:rsidR="00D73D63" w:rsidRPr="00C76995" w:rsidRDefault="00D73D63" w:rsidP="00DC6BC1">
            <w:pPr>
              <w:pStyle w:val="a3"/>
              <w:ind w:left="34"/>
              <w:rPr>
                <w:lang w:eastAsia="en-US"/>
              </w:rPr>
            </w:pPr>
            <w:r>
              <w:t xml:space="preserve">- </w:t>
            </w:r>
            <w:r w:rsidRPr="00C76995">
              <w:t>умственная работоспособность и темп умственной деятельности</w:t>
            </w:r>
          </w:p>
        </w:tc>
      </w:tr>
      <w:tr w:rsidR="00D73D63" w:rsidTr="00DC6BC1">
        <w:tc>
          <w:tcPr>
            <w:tcW w:w="457" w:type="dxa"/>
          </w:tcPr>
          <w:p w:rsidR="00D73D63" w:rsidRDefault="00D73D63" w:rsidP="00DC6BC1">
            <w:pPr>
              <w:pStyle w:val="a3"/>
              <w:ind w:left="0"/>
              <w:jc w:val="both"/>
              <w:rPr>
                <w:lang w:eastAsia="en-US"/>
              </w:rPr>
            </w:pPr>
            <w:r>
              <w:t>3</w:t>
            </w:r>
          </w:p>
        </w:tc>
        <w:tc>
          <w:tcPr>
            <w:tcW w:w="2126" w:type="dxa"/>
          </w:tcPr>
          <w:p w:rsidR="00D73D63" w:rsidRPr="00C76995" w:rsidRDefault="00D73D63" w:rsidP="00DC6BC1">
            <w:pPr>
              <w:pStyle w:val="a3"/>
              <w:ind w:left="0"/>
            </w:pPr>
            <w:r w:rsidRPr="00C76995">
              <w:t>Особенности</w:t>
            </w:r>
          </w:p>
          <w:p w:rsidR="00D73D63" w:rsidRPr="00C76995" w:rsidRDefault="00D73D63" w:rsidP="00DC6BC1">
            <w:pPr>
              <w:pStyle w:val="a3"/>
              <w:ind w:left="0"/>
            </w:pPr>
            <w:r w:rsidRPr="00C76995">
              <w:t>мотивационно- личностной</w:t>
            </w:r>
          </w:p>
          <w:p w:rsidR="00D73D63" w:rsidRPr="00C76995" w:rsidRDefault="00D73D63" w:rsidP="00DC6BC1">
            <w:pPr>
              <w:pStyle w:val="a3"/>
              <w:ind w:left="0"/>
              <w:rPr>
                <w:lang w:eastAsia="en-US"/>
              </w:rPr>
            </w:pPr>
            <w:r w:rsidRPr="00C76995">
              <w:t>сферы</w:t>
            </w:r>
          </w:p>
        </w:tc>
        <w:tc>
          <w:tcPr>
            <w:tcW w:w="6628" w:type="dxa"/>
          </w:tcPr>
          <w:p w:rsidR="00D73D63" w:rsidRPr="00C76995" w:rsidRDefault="00D73D63" w:rsidP="00DC6BC1">
            <w:pPr>
              <w:pStyle w:val="a3"/>
              <w:ind w:left="34"/>
            </w:pPr>
            <w:r w:rsidRPr="00C76995">
              <w:t>- наличие учебной мотивации и ее конкретное содержание (познавательный, социальный, позиционный и др. мотивы учения);</w:t>
            </w:r>
          </w:p>
          <w:p w:rsidR="00D73D63" w:rsidRPr="00C76995" w:rsidRDefault="00D73D63" w:rsidP="00DC6BC1">
            <w:pPr>
              <w:pStyle w:val="a3"/>
              <w:ind w:left="34"/>
            </w:pPr>
            <w:r>
              <w:t xml:space="preserve">- </w:t>
            </w:r>
            <w:r w:rsidRPr="00C76995">
              <w:t>ведущий тип регуляции учебной деятельности: достижение успеха, избегание неудачи;</w:t>
            </w:r>
          </w:p>
          <w:p w:rsidR="00D73D63" w:rsidRPr="00C76995" w:rsidRDefault="00D73D63" w:rsidP="00DC6BC1">
            <w:pPr>
              <w:pStyle w:val="a3"/>
              <w:ind w:left="34"/>
            </w:pPr>
            <w:r>
              <w:t xml:space="preserve">- </w:t>
            </w:r>
            <w:r w:rsidRPr="00C76995">
              <w:t>конфликтность мотивационной сферы (личностная тревожность);</w:t>
            </w:r>
          </w:p>
          <w:p w:rsidR="00D73D63" w:rsidRPr="00C76995" w:rsidRDefault="00D73D63" w:rsidP="00DC6BC1">
            <w:pPr>
              <w:pStyle w:val="a3"/>
              <w:ind w:left="34"/>
              <w:rPr>
                <w:lang w:eastAsia="en-US"/>
              </w:rPr>
            </w:pPr>
            <w:r>
              <w:t xml:space="preserve">- </w:t>
            </w:r>
            <w:r w:rsidRPr="00C76995">
              <w:t>наличие выраженных личностных акцентуаций</w:t>
            </w:r>
          </w:p>
        </w:tc>
      </w:tr>
      <w:tr w:rsidR="00D73D63" w:rsidTr="00DC6BC1">
        <w:tc>
          <w:tcPr>
            <w:tcW w:w="457" w:type="dxa"/>
          </w:tcPr>
          <w:p w:rsidR="00D73D63" w:rsidRDefault="00D73D63" w:rsidP="00DC6BC1">
            <w:pPr>
              <w:pStyle w:val="a3"/>
              <w:ind w:left="0"/>
              <w:jc w:val="both"/>
              <w:rPr>
                <w:lang w:eastAsia="en-US"/>
              </w:rPr>
            </w:pPr>
            <w:r>
              <w:t>4</w:t>
            </w:r>
          </w:p>
        </w:tc>
        <w:tc>
          <w:tcPr>
            <w:tcW w:w="2126" w:type="dxa"/>
          </w:tcPr>
          <w:p w:rsidR="00D73D63" w:rsidRPr="00C76995" w:rsidRDefault="00D73D63" w:rsidP="00DC6BC1">
            <w:pPr>
              <w:pStyle w:val="a3"/>
              <w:ind w:left="0"/>
              <w:rPr>
                <w:lang w:eastAsia="en-US"/>
              </w:rPr>
            </w:pPr>
            <w:r w:rsidRPr="00C76995">
              <w:t>Особенности системы отношений школьника к миру и самому себе</w:t>
            </w:r>
          </w:p>
        </w:tc>
        <w:tc>
          <w:tcPr>
            <w:tcW w:w="6628" w:type="dxa"/>
          </w:tcPr>
          <w:p w:rsidR="00D73D63" w:rsidRPr="00DC6BC1" w:rsidRDefault="00D73D63" w:rsidP="00DC6BC1">
            <w:pPr>
              <w:pStyle w:val="7"/>
              <w:shd w:val="clear" w:color="auto" w:fill="auto"/>
              <w:tabs>
                <w:tab w:val="left" w:pos="139"/>
              </w:tabs>
              <w:spacing w:before="0" w:after="0" w:line="210" w:lineRule="exact"/>
              <w:ind w:firstLine="0"/>
              <w:jc w:val="left"/>
              <w:rPr>
                <w:sz w:val="24"/>
                <w:szCs w:val="24"/>
              </w:rPr>
            </w:pPr>
            <w:r w:rsidRPr="00DC6BC1">
              <w:rPr>
                <w:rStyle w:val="10"/>
                <w:sz w:val="24"/>
                <w:szCs w:val="24"/>
              </w:rPr>
              <w:t>- отношения со сверстниками;</w:t>
            </w:r>
          </w:p>
          <w:p w:rsidR="00D73D63" w:rsidRPr="00DC6BC1" w:rsidRDefault="00D73D63" w:rsidP="00DC6BC1">
            <w:pPr>
              <w:pStyle w:val="7"/>
              <w:shd w:val="clear" w:color="auto" w:fill="auto"/>
              <w:tabs>
                <w:tab w:val="left" w:pos="139"/>
              </w:tabs>
              <w:spacing w:before="0" w:after="0" w:line="278" w:lineRule="exact"/>
              <w:ind w:firstLine="0"/>
              <w:jc w:val="left"/>
              <w:rPr>
                <w:sz w:val="24"/>
                <w:szCs w:val="24"/>
              </w:rPr>
            </w:pPr>
            <w:r w:rsidRPr="00DC6BC1">
              <w:rPr>
                <w:rStyle w:val="10"/>
                <w:sz w:val="24"/>
                <w:szCs w:val="24"/>
              </w:rPr>
              <w:t>- отношения в семье;</w:t>
            </w:r>
          </w:p>
          <w:p w:rsidR="00D73D63" w:rsidRPr="00DC6BC1" w:rsidRDefault="00D73D63" w:rsidP="00DC6BC1">
            <w:pPr>
              <w:pStyle w:val="7"/>
              <w:shd w:val="clear" w:color="auto" w:fill="auto"/>
              <w:tabs>
                <w:tab w:val="left" w:pos="139"/>
              </w:tabs>
              <w:spacing w:before="0" w:after="0" w:line="278" w:lineRule="exact"/>
              <w:ind w:firstLine="0"/>
              <w:jc w:val="left"/>
              <w:rPr>
                <w:sz w:val="24"/>
                <w:szCs w:val="24"/>
              </w:rPr>
            </w:pPr>
            <w:r w:rsidRPr="00DC6BC1">
              <w:rPr>
                <w:rStyle w:val="10"/>
                <w:sz w:val="24"/>
                <w:szCs w:val="24"/>
              </w:rPr>
              <w:t>- отношения со значимыми взрослыми (педагогами);</w:t>
            </w:r>
          </w:p>
          <w:p w:rsidR="00D73D63" w:rsidRPr="00DC6BC1" w:rsidRDefault="00D73D63" w:rsidP="00DC6BC1">
            <w:pPr>
              <w:pStyle w:val="7"/>
              <w:shd w:val="clear" w:color="auto" w:fill="auto"/>
              <w:tabs>
                <w:tab w:val="left" w:pos="0"/>
              </w:tabs>
              <w:spacing w:before="0" w:after="0" w:line="278" w:lineRule="exact"/>
              <w:ind w:firstLine="0"/>
              <w:jc w:val="left"/>
              <w:rPr>
                <w:sz w:val="24"/>
                <w:szCs w:val="24"/>
              </w:rPr>
            </w:pPr>
            <w:r w:rsidRPr="00DC6BC1">
              <w:rPr>
                <w:rStyle w:val="10"/>
                <w:sz w:val="24"/>
                <w:szCs w:val="24"/>
              </w:rPr>
              <w:t>- отношение к важнейшим видам деятельности (в школьной среде);</w:t>
            </w:r>
          </w:p>
          <w:p w:rsidR="00D73D63" w:rsidRPr="00C76995" w:rsidRDefault="00D73D63" w:rsidP="00DC6BC1">
            <w:pPr>
              <w:pStyle w:val="a3"/>
              <w:ind w:left="0"/>
              <w:rPr>
                <w:lang w:eastAsia="en-US"/>
              </w:rPr>
            </w:pPr>
            <w:r w:rsidRPr="00DC6BC1">
              <w:rPr>
                <w:rStyle w:val="10"/>
                <w:sz w:val="24"/>
              </w:rPr>
              <w:t>- отношение к себе</w:t>
            </w:r>
          </w:p>
        </w:tc>
      </w:tr>
      <w:tr w:rsidR="00D73D63" w:rsidTr="00DC6BC1">
        <w:tc>
          <w:tcPr>
            <w:tcW w:w="457" w:type="dxa"/>
          </w:tcPr>
          <w:p w:rsidR="00D73D63" w:rsidRDefault="00D73D63" w:rsidP="00DC6BC1">
            <w:pPr>
              <w:pStyle w:val="a3"/>
              <w:ind w:left="0"/>
              <w:jc w:val="both"/>
              <w:rPr>
                <w:lang w:eastAsia="en-US"/>
              </w:rPr>
            </w:pPr>
            <w:r>
              <w:t>5</w:t>
            </w:r>
          </w:p>
        </w:tc>
        <w:tc>
          <w:tcPr>
            <w:tcW w:w="2126" w:type="dxa"/>
          </w:tcPr>
          <w:p w:rsidR="00D73D63" w:rsidRPr="00C76995" w:rsidRDefault="00D73D63" w:rsidP="00DC6BC1">
            <w:pPr>
              <w:pStyle w:val="a3"/>
              <w:ind w:left="0"/>
              <w:rPr>
                <w:lang w:eastAsia="en-US"/>
              </w:rPr>
            </w:pPr>
            <w:r w:rsidRPr="00C76995">
              <w:t>Особенности поведения школьника в ситуациях внутришкольного взаимодействия</w:t>
            </w:r>
          </w:p>
        </w:tc>
        <w:tc>
          <w:tcPr>
            <w:tcW w:w="6628" w:type="dxa"/>
          </w:tcPr>
          <w:p w:rsidR="00D73D63" w:rsidRPr="00DC6BC1" w:rsidRDefault="00D73D63" w:rsidP="00DC6BC1">
            <w:pPr>
              <w:pStyle w:val="7"/>
              <w:numPr>
                <w:ilvl w:val="0"/>
                <w:numId w:val="19"/>
              </w:numPr>
              <w:shd w:val="clear" w:color="auto" w:fill="auto"/>
              <w:tabs>
                <w:tab w:val="left" w:pos="259"/>
              </w:tabs>
              <w:spacing w:before="0" w:after="0" w:line="274" w:lineRule="exact"/>
              <w:ind w:left="34" w:firstLine="0"/>
              <w:jc w:val="left"/>
              <w:rPr>
                <w:sz w:val="24"/>
                <w:szCs w:val="24"/>
              </w:rPr>
            </w:pPr>
            <w:r w:rsidRPr="00DC6BC1">
              <w:rPr>
                <w:rStyle w:val="10"/>
                <w:sz w:val="24"/>
                <w:szCs w:val="24"/>
              </w:rPr>
              <w:t>особенности поведения, обусловленные психодинамическими свойствами нервной системы: повышенная энергетика, высокая саморегуляция, медлительность, импульсивность, инертность и др.;</w:t>
            </w:r>
          </w:p>
          <w:p w:rsidR="00D73D63" w:rsidRPr="00C76995" w:rsidRDefault="00D73D63" w:rsidP="00DC6BC1">
            <w:pPr>
              <w:pStyle w:val="a3"/>
              <w:ind w:left="34"/>
              <w:rPr>
                <w:lang w:eastAsia="en-US"/>
              </w:rPr>
            </w:pPr>
            <w:r w:rsidRPr="00DC6BC1">
              <w:rPr>
                <w:rStyle w:val="10"/>
                <w:sz w:val="24"/>
              </w:rPr>
              <w:t>- дезадаптивные поведенческие синдромы: уход от деятельности, нарушение общения со сверстниками и педагогами, низкая социальная нормативность поведения, двигательная расторможенность, депрессивность, эмоциональная незрелость, невротические проявления</w:t>
            </w:r>
          </w:p>
        </w:tc>
      </w:tr>
    </w:tbl>
    <w:p w:rsidR="00D73D63" w:rsidRDefault="00D73D63" w:rsidP="00C76995">
      <w:pPr>
        <w:pStyle w:val="a3"/>
        <w:ind w:left="360"/>
        <w:jc w:val="both"/>
        <w:rPr>
          <w:lang w:eastAsia="en-US"/>
        </w:rPr>
      </w:pPr>
    </w:p>
    <w:p w:rsidR="00D73D63" w:rsidRDefault="00D73D63" w:rsidP="00CA06EC">
      <w:pPr>
        <w:autoSpaceDE w:val="0"/>
        <w:autoSpaceDN w:val="0"/>
        <w:adjustRightInd w:val="0"/>
        <w:jc w:val="center"/>
        <w:rPr>
          <w:rFonts w:ascii="Times New Roman CYR" w:hAnsi="Times New Roman CYR" w:cs="Times New Roman CYR"/>
          <w:i/>
          <w:iCs/>
        </w:rPr>
      </w:pPr>
    </w:p>
    <w:p w:rsidR="00D73D63" w:rsidRDefault="00D73D63" w:rsidP="0096343D">
      <w:pPr>
        <w:autoSpaceDE w:val="0"/>
        <w:autoSpaceDN w:val="0"/>
        <w:adjustRightInd w:val="0"/>
        <w:jc w:val="center"/>
      </w:pPr>
      <w:r w:rsidRPr="00CA06EC">
        <w:rPr>
          <w:i/>
          <w:iCs/>
        </w:rPr>
        <w:t>Творческое задание</w:t>
      </w:r>
      <w:r>
        <w:rPr>
          <w:i/>
          <w:iCs/>
        </w:rPr>
        <w:t xml:space="preserve"> </w:t>
      </w:r>
      <w:r>
        <w:rPr>
          <w:i/>
        </w:rPr>
        <w:t xml:space="preserve"> №1 </w:t>
      </w:r>
    </w:p>
    <w:p w:rsidR="00D73D63" w:rsidRDefault="00D73D63" w:rsidP="0096343D">
      <w:pPr>
        <w:pStyle w:val="a3"/>
        <w:ind w:left="360"/>
        <w:jc w:val="both"/>
      </w:pPr>
      <w:r>
        <w:t xml:space="preserve">            Разработать тематику выступления педагога-психолога на родительском собрании с родителями:</w:t>
      </w:r>
    </w:p>
    <w:p w:rsidR="00D73D63" w:rsidRDefault="00D73D63" w:rsidP="00DC6BC1">
      <w:pPr>
        <w:pStyle w:val="a3"/>
        <w:widowControl/>
        <w:numPr>
          <w:ilvl w:val="0"/>
          <w:numId w:val="29"/>
        </w:numPr>
        <w:autoSpaceDE/>
        <w:autoSpaceDN/>
        <w:adjustRightInd/>
        <w:jc w:val="both"/>
      </w:pPr>
      <w:r>
        <w:t>первоклассников;</w:t>
      </w:r>
    </w:p>
    <w:p w:rsidR="00D73D63" w:rsidRDefault="00D73D63" w:rsidP="00DC6BC1">
      <w:pPr>
        <w:pStyle w:val="a3"/>
        <w:widowControl/>
        <w:numPr>
          <w:ilvl w:val="0"/>
          <w:numId w:val="29"/>
        </w:numPr>
        <w:autoSpaceDE/>
        <w:autoSpaceDN/>
        <w:adjustRightInd/>
        <w:jc w:val="both"/>
      </w:pPr>
      <w:r>
        <w:t>пятиклассников;</w:t>
      </w:r>
    </w:p>
    <w:p w:rsidR="00D73D63" w:rsidRDefault="00D73D63" w:rsidP="00DC6BC1">
      <w:pPr>
        <w:pStyle w:val="a3"/>
        <w:widowControl/>
        <w:numPr>
          <w:ilvl w:val="0"/>
          <w:numId w:val="29"/>
        </w:numPr>
        <w:autoSpaceDE/>
        <w:autoSpaceDN/>
        <w:adjustRightInd/>
        <w:jc w:val="both"/>
      </w:pPr>
      <w:r>
        <w:t>обучающихся подросткового возраста;</w:t>
      </w:r>
    </w:p>
    <w:p w:rsidR="00D73D63" w:rsidRDefault="00D73D63" w:rsidP="00DC6BC1">
      <w:pPr>
        <w:pStyle w:val="a3"/>
        <w:widowControl/>
        <w:numPr>
          <w:ilvl w:val="0"/>
          <w:numId w:val="29"/>
        </w:numPr>
        <w:autoSpaceDE/>
        <w:autoSpaceDN/>
        <w:adjustRightInd/>
        <w:jc w:val="both"/>
      </w:pPr>
      <w:r>
        <w:t>девятиклассников;</w:t>
      </w:r>
    </w:p>
    <w:p w:rsidR="00D73D63" w:rsidRDefault="00D73D63" w:rsidP="00DC6BC1">
      <w:pPr>
        <w:pStyle w:val="a3"/>
        <w:widowControl/>
        <w:numPr>
          <w:ilvl w:val="0"/>
          <w:numId w:val="29"/>
        </w:numPr>
        <w:autoSpaceDE/>
        <w:autoSpaceDN/>
        <w:adjustRightInd/>
        <w:jc w:val="both"/>
      </w:pPr>
      <w:r>
        <w:t>одиннадцатиклассников.</w:t>
      </w:r>
    </w:p>
    <w:p w:rsidR="00D73D63" w:rsidRDefault="00D73D63" w:rsidP="0096343D">
      <w:pPr>
        <w:pStyle w:val="a3"/>
        <w:ind w:left="0" w:firstLine="709"/>
        <w:jc w:val="center"/>
        <w:rPr>
          <w:i/>
        </w:rPr>
      </w:pPr>
    </w:p>
    <w:p w:rsidR="00D73D63" w:rsidRDefault="00D73D63" w:rsidP="0096343D">
      <w:pPr>
        <w:pStyle w:val="a3"/>
        <w:ind w:left="1080"/>
        <w:jc w:val="both"/>
      </w:pPr>
    </w:p>
    <w:p w:rsidR="00D73D63" w:rsidRDefault="00D73D63" w:rsidP="0096343D">
      <w:pPr>
        <w:pStyle w:val="a3"/>
        <w:ind w:left="0"/>
        <w:jc w:val="center"/>
        <w:rPr>
          <w:i/>
        </w:rPr>
      </w:pPr>
      <w:r>
        <w:rPr>
          <w:i/>
        </w:rPr>
        <w:t>Творческое задание№2</w:t>
      </w:r>
    </w:p>
    <w:p w:rsidR="00D73D63" w:rsidRPr="00DC11F5" w:rsidRDefault="00D73D63" w:rsidP="001A7371">
      <w:pPr>
        <w:pStyle w:val="a3"/>
        <w:ind w:left="0" w:firstLine="709"/>
        <w:jc w:val="both"/>
      </w:pPr>
      <w:r>
        <w:t>Разработать п</w:t>
      </w:r>
      <w:r>
        <w:rPr>
          <w:color w:val="000000"/>
        </w:rPr>
        <w:t xml:space="preserve">рофессионально-этический кодекс </w:t>
      </w:r>
      <w:r>
        <w:t>практического психолога в системе образования.</w:t>
      </w:r>
    </w:p>
    <w:sectPr w:rsidR="00D73D63" w:rsidRPr="00DC11F5" w:rsidSect="00CD68D2">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436" w:rsidRDefault="00AC1436" w:rsidP="00CD68D2">
      <w:r>
        <w:separator/>
      </w:r>
    </w:p>
  </w:endnote>
  <w:endnote w:type="continuationSeparator" w:id="0">
    <w:p w:rsidR="00AC1436" w:rsidRDefault="00AC1436" w:rsidP="00CD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3" w:rsidRDefault="00505BA1">
    <w:pPr>
      <w:pStyle w:val="ac"/>
      <w:jc w:val="center"/>
    </w:pPr>
    <w:r>
      <w:fldChar w:fldCharType="begin"/>
    </w:r>
    <w:r>
      <w:instrText xml:space="preserve"> PAGE   \* MERGEFORMAT </w:instrText>
    </w:r>
    <w:r>
      <w:fldChar w:fldCharType="separate"/>
    </w:r>
    <w:r w:rsidR="00110390">
      <w:rPr>
        <w:noProof/>
      </w:rPr>
      <w:t>29</w:t>
    </w:r>
    <w:r>
      <w:rPr>
        <w:noProof/>
      </w:rPr>
      <w:fldChar w:fldCharType="end"/>
    </w:r>
  </w:p>
  <w:p w:rsidR="00D73D63" w:rsidRDefault="00D73D6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436" w:rsidRDefault="00AC1436" w:rsidP="00CD68D2">
      <w:r>
        <w:separator/>
      </w:r>
    </w:p>
  </w:footnote>
  <w:footnote w:type="continuationSeparator" w:id="0">
    <w:p w:rsidR="00AC1436" w:rsidRDefault="00AC1436" w:rsidP="00CD68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8B2C35"/>
    <w:multiLevelType w:val="multilevel"/>
    <w:tmpl w:val="40A6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DF19ED"/>
    <w:multiLevelType w:val="hybridMultilevel"/>
    <w:tmpl w:val="B4D842C6"/>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46077F"/>
    <w:multiLevelType w:val="hybridMultilevel"/>
    <w:tmpl w:val="0F4AE988"/>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3CB78E2"/>
    <w:multiLevelType w:val="multilevel"/>
    <w:tmpl w:val="84588C86"/>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408302B"/>
    <w:multiLevelType w:val="hybridMultilevel"/>
    <w:tmpl w:val="34088E90"/>
    <w:lvl w:ilvl="0" w:tplc="C5C226C8">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19783CE6"/>
    <w:multiLevelType w:val="hybridMultilevel"/>
    <w:tmpl w:val="EFA2E0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2AC490C"/>
    <w:multiLevelType w:val="multilevel"/>
    <w:tmpl w:val="0C1CE9F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34E216E"/>
    <w:multiLevelType w:val="multilevel"/>
    <w:tmpl w:val="5FB4F5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D0137C4"/>
    <w:multiLevelType w:val="hybridMultilevel"/>
    <w:tmpl w:val="4636D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137367"/>
    <w:multiLevelType w:val="hybridMultilevel"/>
    <w:tmpl w:val="029EC486"/>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393F6E9A"/>
    <w:multiLevelType w:val="hybridMultilevel"/>
    <w:tmpl w:val="BB8450B0"/>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7375063"/>
    <w:multiLevelType w:val="hybridMultilevel"/>
    <w:tmpl w:val="70A4C262"/>
    <w:lvl w:ilvl="0" w:tplc="CEDA0BE4">
      <w:start w:val="1"/>
      <w:numFmt w:val="decimal"/>
      <w:lvlText w:val="%1."/>
      <w:lvlJc w:val="left"/>
      <w:pPr>
        <w:ind w:left="2137" w:hanging="360"/>
      </w:pPr>
      <w:rPr>
        <w:rFonts w:cs="Times New Roman"/>
        <w:b w:val="0"/>
        <w:i w:val="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0" w15:restartNumberingAfterBreak="0">
    <w:nsid w:val="477B7BC4"/>
    <w:multiLevelType w:val="multilevel"/>
    <w:tmpl w:val="B82E73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4A96235F"/>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3B1D96"/>
    <w:multiLevelType w:val="multilevel"/>
    <w:tmpl w:val="68D64D12"/>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27F10DB"/>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15:restartNumberingAfterBreak="0">
    <w:nsid w:val="6D651916"/>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E1A37AD"/>
    <w:multiLevelType w:val="hybridMultilevel"/>
    <w:tmpl w:val="57CA45D2"/>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25"/>
  </w:num>
  <w:num w:numId="4">
    <w:abstractNumId w:val="11"/>
  </w:num>
  <w:num w:numId="5">
    <w:abstractNumId w:val="4"/>
  </w:num>
  <w:num w:numId="6">
    <w:abstractNumId w:val="17"/>
  </w:num>
  <w:num w:numId="7">
    <w:abstractNumId w:val="23"/>
  </w:num>
  <w:num w:numId="8">
    <w:abstractNumId w:val="18"/>
  </w:num>
  <w:num w:numId="9">
    <w:abstractNumId w:val="24"/>
  </w:num>
  <w:num w:numId="10">
    <w:abstractNumId w:val="1"/>
  </w:num>
  <w:num w:numId="11">
    <w:abstractNumId w:val="13"/>
  </w:num>
  <w:num w:numId="12">
    <w:abstractNumId w:val="20"/>
  </w:num>
  <w:num w:numId="13">
    <w:abstractNumId w:val="5"/>
  </w:num>
  <w:num w:numId="14">
    <w:abstractNumId w:val="9"/>
  </w:num>
  <w:num w:numId="15">
    <w:abstractNumId w:val="7"/>
  </w:num>
  <w:num w:numId="16">
    <w:abstractNumId w:val="16"/>
  </w:num>
  <w:num w:numId="17">
    <w:abstractNumId w:val="19"/>
  </w:num>
  <w:num w:numId="18">
    <w:abstractNumId w:val="22"/>
  </w:num>
  <w:num w:numId="19">
    <w:abstractNumId w:val="8"/>
  </w:num>
  <w:num w:numId="20">
    <w:abstractNumId w:val="6"/>
  </w:num>
  <w:num w:numId="21">
    <w:abstractNumId w:val="10"/>
  </w:num>
  <w:num w:numId="22">
    <w:abstractNumId w:val="28"/>
  </w:num>
  <w:num w:numId="23">
    <w:abstractNumId w:val="15"/>
  </w:num>
  <w:num w:numId="24">
    <w:abstractNumId w:val="27"/>
  </w:num>
  <w:num w:numId="25">
    <w:abstractNumId w:val="21"/>
  </w:num>
  <w:num w:numId="26">
    <w:abstractNumId w:val="14"/>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2183"/>
    <w:rsid w:val="0003201A"/>
    <w:rsid w:val="00034A75"/>
    <w:rsid w:val="000401BE"/>
    <w:rsid w:val="00050982"/>
    <w:rsid w:val="000519F6"/>
    <w:rsid w:val="00057CBB"/>
    <w:rsid w:val="00065C9F"/>
    <w:rsid w:val="00084190"/>
    <w:rsid w:val="00090B42"/>
    <w:rsid w:val="00093F6D"/>
    <w:rsid w:val="000B027A"/>
    <w:rsid w:val="000B34D8"/>
    <w:rsid w:val="000B3762"/>
    <w:rsid w:val="000C5A4A"/>
    <w:rsid w:val="000C7A40"/>
    <w:rsid w:val="000D6452"/>
    <w:rsid w:val="000E53B6"/>
    <w:rsid w:val="000F0146"/>
    <w:rsid w:val="00103FC2"/>
    <w:rsid w:val="00110390"/>
    <w:rsid w:val="001134DA"/>
    <w:rsid w:val="00117CAE"/>
    <w:rsid w:val="001231E7"/>
    <w:rsid w:val="001258D3"/>
    <w:rsid w:val="00142E66"/>
    <w:rsid w:val="00152186"/>
    <w:rsid w:val="00153E71"/>
    <w:rsid w:val="00160160"/>
    <w:rsid w:val="00176CDC"/>
    <w:rsid w:val="0019378E"/>
    <w:rsid w:val="001A5339"/>
    <w:rsid w:val="001A7371"/>
    <w:rsid w:val="001B2D68"/>
    <w:rsid w:val="001B60D7"/>
    <w:rsid w:val="001C5440"/>
    <w:rsid w:val="001C5A58"/>
    <w:rsid w:val="001E43EC"/>
    <w:rsid w:val="001F5B8A"/>
    <w:rsid w:val="00203533"/>
    <w:rsid w:val="00215348"/>
    <w:rsid w:val="00215742"/>
    <w:rsid w:val="00215E03"/>
    <w:rsid w:val="00225DB4"/>
    <w:rsid w:val="002333D8"/>
    <w:rsid w:val="00234A45"/>
    <w:rsid w:val="002416B3"/>
    <w:rsid w:val="00243CC6"/>
    <w:rsid w:val="00245E1D"/>
    <w:rsid w:val="00253C7D"/>
    <w:rsid w:val="00257C0F"/>
    <w:rsid w:val="00262FFD"/>
    <w:rsid w:val="002631F6"/>
    <w:rsid w:val="00270187"/>
    <w:rsid w:val="00276A97"/>
    <w:rsid w:val="00290A99"/>
    <w:rsid w:val="00292248"/>
    <w:rsid w:val="0029686D"/>
    <w:rsid w:val="002D0F2F"/>
    <w:rsid w:val="002E09E8"/>
    <w:rsid w:val="002E5514"/>
    <w:rsid w:val="002F1FCD"/>
    <w:rsid w:val="002F2EDF"/>
    <w:rsid w:val="002F3836"/>
    <w:rsid w:val="002F53C0"/>
    <w:rsid w:val="002F782F"/>
    <w:rsid w:val="00300525"/>
    <w:rsid w:val="003008F4"/>
    <w:rsid w:val="00317FAE"/>
    <w:rsid w:val="0032772C"/>
    <w:rsid w:val="00330BD5"/>
    <w:rsid w:val="00337D36"/>
    <w:rsid w:val="00360B62"/>
    <w:rsid w:val="00366C15"/>
    <w:rsid w:val="003677C0"/>
    <w:rsid w:val="003707FA"/>
    <w:rsid w:val="00394DB7"/>
    <w:rsid w:val="003A3CC3"/>
    <w:rsid w:val="003B6DD6"/>
    <w:rsid w:val="003C4505"/>
    <w:rsid w:val="003C752F"/>
    <w:rsid w:val="003E48E0"/>
    <w:rsid w:val="003E5FE1"/>
    <w:rsid w:val="003F0CEF"/>
    <w:rsid w:val="003F18DB"/>
    <w:rsid w:val="003F48D3"/>
    <w:rsid w:val="003F536C"/>
    <w:rsid w:val="00402C9D"/>
    <w:rsid w:val="00410C04"/>
    <w:rsid w:val="004159E3"/>
    <w:rsid w:val="00423D20"/>
    <w:rsid w:val="004271BD"/>
    <w:rsid w:val="00443494"/>
    <w:rsid w:val="00492D29"/>
    <w:rsid w:val="00493B6F"/>
    <w:rsid w:val="004A2894"/>
    <w:rsid w:val="004B0DB4"/>
    <w:rsid w:val="004B555B"/>
    <w:rsid w:val="004E259D"/>
    <w:rsid w:val="004E56F7"/>
    <w:rsid w:val="004E7649"/>
    <w:rsid w:val="004F130C"/>
    <w:rsid w:val="004F3F6F"/>
    <w:rsid w:val="00503657"/>
    <w:rsid w:val="00505BA1"/>
    <w:rsid w:val="00580DEB"/>
    <w:rsid w:val="005819FA"/>
    <w:rsid w:val="005A5AE6"/>
    <w:rsid w:val="005C1F1F"/>
    <w:rsid w:val="005C686E"/>
    <w:rsid w:val="005C6D88"/>
    <w:rsid w:val="005D097F"/>
    <w:rsid w:val="005D6998"/>
    <w:rsid w:val="005E11F4"/>
    <w:rsid w:val="005E1A86"/>
    <w:rsid w:val="005F48B9"/>
    <w:rsid w:val="005F6063"/>
    <w:rsid w:val="005F7BCE"/>
    <w:rsid w:val="00615579"/>
    <w:rsid w:val="00615A81"/>
    <w:rsid w:val="006326A9"/>
    <w:rsid w:val="00635149"/>
    <w:rsid w:val="006351D8"/>
    <w:rsid w:val="00637074"/>
    <w:rsid w:val="0064569F"/>
    <w:rsid w:val="00671114"/>
    <w:rsid w:val="006725D2"/>
    <w:rsid w:val="006774E3"/>
    <w:rsid w:val="00677F51"/>
    <w:rsid w:val="00680288"/>
    <w:rsid w:val="006962BD"/>
    <w:rsid w:val="006A0271"/>
    <w:rsid w:val="006A5AB7"/>
    <w:rsid w:val="006B78C8"/>
    <w:rsid w:val="006C2F1D"/>
    <w:rsid w:val="006E19DC"/>
    <w:rsid w:val="006E31EB"/>
    <w:rsid w:val="006E45B3"/>
    <w:rsid w:val="006F397E"/>
    <w:rsid w:val="00702B5B"/>
    <w:rsid w:val="0070646A"/>
    <w:rsid w:val="00715365"/>
    <w:rsid w:val="00715883"/>
    <w:rsid w:val="0072057D"/>
    <w:rsid w:val="007253B9"/>
    <w:rsid w:val="00730D0F"/>
    <w:rsid w:val="00741808"/>
    <w:rsid w:val="00772C22"/>
    <w:rsid w:val="00773DBC"/>
    <w:rsid w:val="0077585E"/>
    <w:rsid w:val="00776297"/>
    <w:rsid w:val="00784213"/>
    <w:rsid w:val="0078534B"/>
    <w:rsid w:val="007A0445"/>
    <w:rsid w:val="007B0901"/>
    <w:rsid w:val="007C004A"/>
    <w:rsid w:val="007E1C71"/>
    <w:rsid w:val="007E49F4"/>
    <w:rsid w:val="007F2736"/>
    <w:rsid w:val="007F3ACF"/>
    <w:rsid w:val="00802C02"/>
    <w:rsid w:val="00802F71"/>
    <w:rsid w:val="008434AC"/>
    <w:rsid w:val="00851BAE"/>
    <w:rsid w:val="008727D0"/>
    <w:rsid w:val="0089270A"/>
    <w:rsid w:val="00896A13"/>
    <w:rsid w:val="008A7E41"/>
    <w:rsid w:val="008B255C"/>
    <w:rsid w:val="008B380C"/>
    <w:rsid w:val="008B5D61"/>
    <w:rsid w:val="008D059F"/>
    <w:rsid w:val="008E6DE2"/>
    <w:rsid w:val="00904BBC"/>
    <w:rsid w:val="00907318"/>
    <w:rsid w:val="00914E9A"/>
    <w:rsid w:val="00935672"/>
    <w:rsid w:val="00953716"/>
    <w:rsid w:val="00960817"/>
    <w:rsid w:val="0096343D"/>
    <w:rsid w:val="009658B9"/>
    <w:rsid w:val="0096717A"/>
    <w:rsid w:val="00967644"/>
    <w:rsid w:val="009946F9"/>
    <w:rsid w:val="0099483A"/>
    <w:rsid w:val="009968CF"/>
    <w:rsid w:val="00996A25"/>
    <w:rsid w:val="009A4485"/>
    <w:rsid w:val="009B366A"/>
    <w:rsid w:val="009B62E9"/>
    <w:rsid w:val="009C1DB5"/>
    <w:rsid w:val="009C2F68"/>
    <w:rsid w:val="009D61BA"/>
    <w:rsid w:val="009E3278"/>
    <w:rsid w:val="009F34DF"/>
    <w:rsid w:val="00A06815"/>
    <w:rsid w:val="00A22CD6"/>
    <w:rsid w:val="00A35F47"/>
    <w:rsid w:val="00A37369"/>
    <w:rsid w:val="00A44DFF"/>
    <w:rsid w:val="00A75C2E"/>
    <w:rsid w:val="00A806C7"/>
    <w:rsid w:val="00A87544"/>
    <w:rsid w:val="00A91F5F"/>
    <w:rsid w:val="00A94EE1"/>
    <w:rsid w:val="00A96FF5"/>
    <w:rsid w:val="00AA13E3"/>
    <w:rsid w:val="00AA24C3"/>
    <w:rsid w:val="00AA337C"/>
    <w:rsid w:val="00AA4681"/>
    <w:rsid w:val="00AA4FEF"/>
    <w:rsid w:val="00AC1436"/>
    <w:rsid w:val="00AC3F18"/>
    <w:rsid w:val="00AD658D"/>
    <w:rsid w:val="00AE310A"/>
    <w:rsid w:val="00AE72E8"/>
    <w:rsid w:val="00AF7928"/>
    <w:rsid w:val="00B10602"/>
    <w:rsid w:val="00B13202"/>
    <w:rsid w:val="00B15C4A"/>
    <w:rsid w:val="00B36DF1"/>
    <w:rsid w:val="00B408B6"/>
    <w:rsid w:val="00B414C8"/>
    <w:rsid w:val="00B43110"/>
    <w:rsid w:val="00B446C0"/>
    <w:rsid w:val="00B47B0E"/>
    <w:rsid w:val="00B53706"/>
    <w:rsid w:val="00B62CD4"/>
    <w:rsid w:val="00B65424"/>
    <w:rsid w:val="00B70835"/>
    <w:rsid w:val="00B7755B"/>
    <w:rsid w:val="00B91DFF"/>
    <w:rsid w:val="00B94CB1"/>
    <w:rsid w:val="00B96D2D"/>
    <w:rsid w:val="00B97BE2"/>
    <w:rsid w:val="00BB1B65"/>
    <w:rsid w:val="00BC4F03"/>
    <w:rsid w:val="00BC7657"/>
    <w:rsid w:val="00BD314D"/>
    <w:rsid w:val="00BD3B7D"/>
    <w:rsid w:val="00BE24BB"/>
    <w:rsid w:val="00BF46C4"/>
    <w:rsid w:val="00BF5ABF"/>
    <w:rsid w:val="00BF5E03"/>
    <w:rsid w:val="00BF7FE4"/>
    <w:rsid w:val="00C109DE"/>
    <w:rsid w:val="00C11074"/>
    <w:rsid w:val="00C12B5D"/>
    <w:rsid w:val="00C159B8"/>
    <w:rsid w:val="00C329D1"/>
    <w:rsid w:val="00C37D15"/>
    <w:rsid w:val="00C52D1E"/>
    <w:rsid w:val="00C76995"/>
    <w:rsid w:val="00CA06EC"/>
    <w:rsid w:val="00CA6A53"/>
    <w:rsid w:val="00CB10F4"/>
    <w:rsid w:val="00CC1748"/>
    <w:rsid w:val="00CC5C91"/>
    <w:rsid w:val="00CC7FE5"/>
    <w:rsid w:val="00CD591B"/>
    <w:rsid w:val="00CD68D2"/>
    <w:rsid w:val="00CD6905"/>
    <w:rsid w:val="00CE6C25"/>
    <w:rsid w:val="00CE6C48"/>
    <w:rsid w:val="00CF28CB"/>
    <w:rsid w:val="00D00133"/>
    <w:rsid w:val="00D03211"/>
    <w:rsid w:val="00D11287"/>
    <w:rsid w:val="00D14227"/>
    <w:rsid w:val="00D27DBD"/>
    <w:rsid w:val="00D34263"/>
    <w:rsid w:val="00D53001"/>
    <w:rsid w:val="00D57159"/>
    <w:rsid w:val="00D5728C"/>
    <w:rsid w:val="00D633DA"/>
    <w:rsid w:val="00D727DE"/>
    <w:rsid w:val="00D729B5"/>
    <w:rsid w:val="00D73D63"/>
    <w:rsid w:val="00D808F7"/>
    <w:rsid w:val="00D941FB"/>
    <w:rsid w:val="00DC11F5"/>
    <w:rsid w:val="00DC2608"/>
    <w:rsid w:val="00DC6BC1"/>
    <w:rsid w:val="00DD192C"/>
    <w:rsid w:val="00E04702"/>
    <w:rsid w:val="00E10E71"/>
    <w:rsid w:val="00E14C99"/>
    <w:rsid w:val="00E167C5"/>
    <w:rsid w:val="00E21B98"/>
    <w:rsid w:val="00E353DC"/>
    <w:rsid w:val="00E66028"/>
    <w:rsid w:val="00E67765"/>
    <w:rsid w:val="00E779F8"/>
    <w:rsid w:val="00E8101E"/>
    <w:rsid w:val="00E93D51"/>
    <w:rsid w:val="00E93DCB"/>
    <w:rsid w:val="00EB065C"/>
    <w:rsid w:val="00EB3399"/>
    <w:rsid w:val="00EC05D5"/>
    <w:rsid w:val="00EC37C3"/>
    <w:rsid w:val="00ED4788"/>
    <w:rsid w:val="00EE1C05"/>
    <w:rsid w:val="00EE3B6A"/>
    <w:rsid w:val="00EE4BD6"/>
    <w:rsid w:val="00EE64B9"/>
    <w:rsid w:val="00EE73D0"/>
    <w:rsid w:val="00EF140F"/>
    <w:rsid w:val="00EF31F4"/>
    <w:rsid w:val="00EF7E24"/>
    <w:rsid w:val="00F0399E"/>
    <w:rsid w:val="00F1683C"/>
    <w:rsid w:val="00F27EA9"/>
    <w:rsid w:val="00F30F1C"/>
    <w:rsid w:val="00F42120"/>
    <w:rsid w:val="00F539CB"/>
    <w:rsid w:val="00F61670"/>
    <w:rsid w:val="00F65E2B"/>
    <w:rsid w:val="00F81E00"/>
    <w:rsid w:val="00F864F1"/>
    <w:rsid w:val="00F918CC"/>
    <w:rsid w:val="00F92B2D"/>
    <w:rsid w:val="00FA16E8"/>
    <w:rsid w:val="00FA74FE"/>
    <w:rsid w:val="00FB1CBB"/>
    <w:rsid w:val="00FB4057"/>
    <w:rsid w:val="00FB5F34"/>
    <w:rsid w:val="00FC3157"/>
    <w:rsid w:val="00FC3B95"/>
    <w:rsid w:val="00FC5090"/>
    <w:rsid w:val="00FE264D"/>
    <w:rsid w:val="00FE55F5"/>
    <w:rsid w:val="00FE5C61"/>
    <w:rsid w:val="00FE7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E17E04"/>
  <w15:docId w15:val="{21D37EA2-530F-4A16-955A-29483FFC0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CC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7">
    <w:name w:val="Основной текст7"/>
    <w:basedOn w:val="a"/>
    <w:uiPriority w:val="99"/>
    <w:rsid w:val="004F3F6F"/>
    <w:pPr>
      <w:widowControl w:val="0"/>
      <w:shd w:val="clear" w:color="auto" w:fill="FFFFFF"/>
      <w:spacing w:before="360" w:after="240" w:line="283" w:lineRule="exact"/>
      <w:ind w:hanging="1560"/>
      <w:jc w:val="both"/>
    </w:pPr>
    <w:rPr>
      <w:spacing w:val="3"/>
      <w:sz w:val="21"/>
      <w:szCs w:val="21"/>
    </w:rPr>
  </w:style>
  <w:style w:type="character" w:customStyle="1" w:styleId="10">
    <w:name w:val="Основной текст1"/>
    <w:uiPriority w:val="99"/>
    <w:rsid w:val="004F3F6F"/>
    <w:rPr>
      <w:rFonts w:ascii="Times New Roman" w:hAnsi="Times New Roman"/>
      <w:color w:val="000000"/>
      <w:spacing w:val="3"/>
      <w:w w:val="100"/>
      <w:position w:val="0"/>
      <w:sz w:val="21"/>
      <w:shd w:val="clear" w:color="auto" w:fill="FFFFFF"/>
      <w:lang w:val="ru-RU" w:eastAsia="ru-RU"/>
    </w:rPr>
  </w:style>
  <w:style w:type="paragraph" w:styleId="af7">
    <w:name w:val="header"/>
    <w:basedOn w:val="a"/>
    <w:link w:val="af8"/>
    <w:uiPriority w:val="99"/>
    <w:rsid w:val="00CD68D2"/>
    <w:pPr>
      <w:tabs>
        <w:tab w:val="center" w:pos="4677"/>
        <w:tab w:val="right" w:pos="9355"/>
      </w:tabs>
    </w:pPr>
  </w:style>
  <w:style w:type="character" w:customStyle="1" w:styleId="af8">
    <w:name w:val="Верхний колонтитул Знак"/>
    <w:link w:val="af7"/>
    <w:uiPriority w:val="99"/>
    <w:locked/>
    <w:rsid w:val="00CD68D2"/>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766397">
      <w:marLeft w:val="0"/>
      <w:marRight w:val="0"/>
      <w:marTop w:val="0"/>
      <w:marBottom w:val="0"/>
      <w:divBdr>
        <w:top w:val="none" w:sz="0" w:space="0" w:color="auto"/>
        <w:left w:val="none" w:sz="0" w:space="0" w:color="auto"/>
        <w:bottom w:val="none" w:sz="0" w:space="0" w:color="auto"/>
        <w:right w:val="none" w:sz="0" w:space="0" w:color="auto"/>
      </w:divBdr>
    </w:div>
    <w:div w:id="1443766398">
      <w:marLeft w:val="0"/>
      <w:marRight w:val="0"/>
      <w:marTop w:val="0"/>
      <w:marBottom w:val="0"/>
      <w:divBdr>
        <w:top w:val="none" w:sz="0" w:space="0" w:color="auto"/>
        <w:left w:val="none" w:sz="0" w:space="0" w:color="auto"/>
        <w:bottom w:val="none" w:sz="0" w:space="0" w:color="auto"/>
        <w:right w:val="none" w:sz="0" w:space="0" w:color="auto"/>
      </w:divBdr>
    </w:div>
    <w:div w:id="1443766399">
      <w:marLeft w:val="0"/>
      <w:marRight w:val="0"/>
      <w:marTop w:val="0"/>
      <w:marBottom w:val="0"/>
      <w:divBdr>
        <w:top w:val="none" w:sz="0" w:space="0" w:color="auto"/>
        <w:left w:val="none" w:sz="0" w:space="0" w:color="auto"/>
        <w:bottom w:val="none" w:sz="0" w:space="0" w:color="auto"/>
        <w:right w:val="none" w:sz="0" w:space="0" w:color="auto"/>
      </w:divBdr>
    </w:div>
    <w:div w:id="1443766400">
      <w:marLeft w:val="0"/>
      <w:marRight w:val="0"/>
      <w:marTop w:val="0"/>
      <w:marBottom w:val="0"/>
      <w:divBdr>
        <w:top w:val="none" w:sz="0" w:space="0" w:color="auto"/>
        <w:left w:val="none" w:sz="0" w:space="0" w:color="auto"/>
        <w:bottom w:val="none" w:sz="0" w:space="0" w:color="auto"/>
        <w:right w:val="none" w:sz="0" w:space="0" w:color="auto"/>
      </w:divBdr>
    </w:div>
    <w:div w:id="1443766401">
      <w:marLeft w:val="0"/>
      <w:marRight w:val="0"/>
      <w:marTop w:val="0"/>
      <w:marBottom w:val="0"/>
      <w:divBdr>
        <w:top w:val="none" w:sz="0" w:space="0" w:color="auto"/>
        <w:left w:val="none" w:sz="0" w:space="0" w:color="auto"/>
        <w:bottom w:val="none" w:sz="0" w:space="0" w:color="auto"/>
        <w:right w:val="none" w:sz="0" w:space="0" w:color="auto"/>
      </w:divBdr>
    </w:div>
    <w:div w:id="1443766402">
      <w:marLeft w:val="0"/>
      <w:marRight w:val="0"/>
      <w:marTop w:val="0"/>
      <w:marBottom w:val="0"/>
      <w:divBdr>
        <w:top w:val="none" w:sz="0" w:space="0" w:color="auto"/>
        <w:left w:val="none" w:sz="0" w:space="0" w:color="auto"/>
        <w:bottom w:val="none" w:sz="0" w:space="0" w:color="auto"/>
        <w:right w:val="none" w:sz="0" w:space="0" w:color="auto"/>
      </w:divBdr>
    </w:div>
    <w:div w:id="1443766403">
      <w:marLeft w:val="0"/>
      <w:marRight w:val="0"/>
      <w:marTop w:val="0"/>
      <w:marBottom w:val="0"/>
      <w:divBdr>
        <w:top w:val="none" w:sz="0" w:space="0" w:color="auto"/>
        <w:left w:val="none" w:sz="0" w:space="0" w:color="auto"/>
        <w:bottom w:val="none" w:sz="0" w:space="0" w:color="auto"/>
        <w:right w:val="none" w:sz="0" w:space="0" w:color="auto"/>
      </w:divBdr>
    </w:div>
    <w:div w:id="1443766404">
      <w:marLeft w:val="0"/>
      <w:marRight w:val="0"/>
      <w:marTop w:val="0"/>
      <w:marBottom w:val="0"/>
      <w:divBdr>
        <w:top w:val="none" w:sz="0" w:space="0" w:color="auto"/>
        <w:left w:val="none" w:sz="0" w:space="0" w:color="auto"/>
        <w:bottom w:val="none" w:sz="0" w:space="0" w:color="auto"/>
        <w:right w:val="none" w:sz="0" w:space="0" w:color="auto"/>
      </w:divBdr>
    </w:div>
    <w:div w:id="1443766405">
      <w:marLeft w:val="0"/>
      <w:marRight w:val="0"/>
      <w:marTop w:val="0"/>
      <w:marBottom w:val="0"/>
      <w:divBdr>
        <w:top w:val="none" w:sz="0" w:space="0" w:color="auto"/>
        <w:left w:val="none" w:sz="0" w:space="0" w:color="auto"/>
        <w:bottom w:val="none" w:sz="0" w:space="0" w:color="auto"/>
        <w:right w:val="none" w:sz="0" w:space="0" w:color="auto"/>
      </w:divBdr>
    </w:div>
    <w:div w:id="1443766406">
      <w:marLeft w:val="0"/>
      <w:marRight w:val="0"/>
      <w:marTop w:val="0"/>
      <w:marBottom w:val="0"/>
      <w:divBdr>
        <w:top w:val="none" w:sz="0" w:space="0" w:color="auto"/>
        <w:left w:val="none" w:sz="0" w:space="0" w:color="auto"/>
        <w:bottom w:val="none" w:sz="0" w:space="0" w:color="auto"/>
        <w:right w:val="none" w:sz="0" w:space="0" w:color="auto"/>
      </w:divBdr>
    </w:div>
    <w:div w:id="1443766407">
      <w:marLeft w:val="0"/>
      <w:marRight w:val="0"/>
      <w:marTop w:val="0"/>
      <w:marBottom w:val="0"/>
      <w:divBdr>
        <w:top w:val="none" w:sz="0" w:space="0" w:color="auto"/>
        <w:left w:val="none" w:sz="0" w:space="0" w:color="auto"/>
        <w:bottom w:val="none" w:sz="0" w:space="0" w:color="auto"/>
        <w:right w:val="none" w:sz="0" w:space="0" w:color="auto"/>
      </w:divBdr>
    </w:div>
    <w:div w:id="14437664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9049</Words>
  <Characters>51584</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2020-04-20T12:07:00Z</dcterms:created>
  <dcterms:modified xsi:type="dcterms:W3CDTF">2024-08-15T08:49:00Z</dcterms:modified>
</cp:coreProperties>
</file>